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C8E61" w14:textId="601F219D" w:rsidR="00C30C38" w:rsidRPr="0039643C" w:rsidRDefault="00C30C38" w:rsidP="00C30C38">
      <w:pPr>
        <w:tabs>
          <w:tab w:val="left" w:pos="990"/>
        </w:tabs>
        <w:spacing w:line="276" w:lineRule="auto"/>
        <w:jc w:val="right"/>
        <w:rPr>
          <w:rFonts w:ascii="Lato" w:hAnsi="Lato" w:cs="Lato"/>
          <w:sz w:val="22"/>
          <w:szCs w:val="22"/>
        </w:rPr>
      </w:pPr>
    </w:p>
    <w:p w14:paraId="0063348F" w14:textId="419C2ECF" w:rsidR="001056BC" w:rsidRPr="0039643C" w:rsidRDefault="00B56A0F" w:rsidP="00B56A0F">
      <w:pPr>
        <w:tabs>
          <w:tab w:val="left" w:pos="1245"/>
        </w:tabs>
        <w:autoSpaceDE w:val="0"/>
        <w:spacing w:line="276" w:lineRule="auto"/>
        <w:jc w:val="both"/>
        <w:rPr>
          <w:rFonts w:ascii="Lato" w:hAnsi="Lato" w:cs="Lato"/>
          <w:iCs/>
          <w:sz w:val="22"/>
          <w:szCs w:val="22"/>
        </w:rPr>
      </w:pPr>
      <w:r w:rsidRPr="0039643C">
        <w:rPr>
          <w:rFonts w:ascii="Lato" w:hAnsi="Lato" w:cs="Lato"/>
          <w:iCs/>
          <w:sz w:val="22"/>
          <w:szCs w:val="22"/>
        </w:rPr>
        <w:tab/>
      </w:r>
    </w:p>
    <w:p w14:paraId="1665DAF4" w14:textId="532AFD2C" w:rsidR="00793D30" w:rsidRPr="0039643C" w:rsidRDefault="00793D30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39643C">
        <w:rPr>
          <w:rFonts w:ascii="Lato" w:hAnsi="Lato" w:cs="Lato"/>
          <w:iCs/>
          <w:sz w:val="22"/>
          <w:szCs w:val="22"/>
        </w:rPr>
        <w:t>……………………………………</w:t>
      </w:r>
    </w:p>
    <w:p w14:paraId="5C8D8FD1" w14:textId="5D7F997F" w:rsidR="00793D30" w:rsidRPr="0039643C" w:rsidRDefault="00793D30" w:rsidP="00C53A21">
      <w:pPr>
        <w:tabs>
          <w:tab w:val="left" w:pos="7545"/>
        </w:tabs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39643C">
        <w:rPr>
          <w:rFonts w:ascii="Lato" w:hAnsi="Lato" w:cs="Lato"/>
          <w:sz w:val="22"/>
          <w:szCs w:val="22"/>
        </w:rPr>
        <w:t>nazwa i adres Wykonawc</w:t>
      </w:r>
      <w:r w:rsidR="00B56A0F" w:rsidRPr="0039643C">
        <w:rPr>
          <w:rFonts w:ascii="Lato" w:hAnsi="Lato" w:cs="Lato"/>
          <w:sz w:val="22"/>
          <w:szCs w:val="22"/>
        </w:rPr>
        <w:t>y</w:t>
      </w:r>
      <w:r w:rsidR="00C41752" w:rsidRPr="0039643C">
        <w:rPr>
          <w:rFonts w:ascii="Lato" w:hAnsi="Lato" w:cs="Lato"/>
          <w:sz w:val="22"/>
          <w:szCs w:val="22"/>
        </w:rPr>
        <w:t xml:space="preserve"> nr 1</w:t>
      </w:r>
      <w:r w:rsidR="00C53A21">
        <w:rPr>
          <w:rFonts w:ascii="Lato" w:hAnsi="Lato" w:cs="Lato"/>
          <w:sz w:val="22"/>
          <w:szCs w:val="22"/>
        </w:rPr>
        <w:tab/>
      </w:r>
    </w:p>
    <w:p w14:paraId="4FFF3016" w14:textId="0BE494DC" w:rsidR="00B56A0F" w:rsidRPr="0039643C" w:rsidRDefault="00B56A0F">
      <w:pPr>
        <w:autoSpaceDE w:val="0"/>
        <w:spacing w:line="276" w:lineRule="auto"/>
        <w:ind w:firstLine="709"/>
        <w:jc w:val="both"/>
        <w:rPr>
          <w:rFonts w:ascii="Lato" w:hAnsi="Lato" w:cs="Lato"/>
          <w:sz w:val="22"/>
          <w:szCs w:val="22"/>
        </w:rPr>
      </w:pPr>
    </w:p>
    <w:p w14:paraId="5B2F7FBB" w14:textId="3793B214" w:rsidR="00B56A0F" w:rsidRPr="0039643C" w:rsidRDefault="00B56A0F">
      <w:pPr>
        <w:autoSpaceDE w:val="0"/>
        <w:spacing w:line="276" w:lineRule="auto"/>
        <w:ind w:firstLine="709"/>
        <w:jc w:val="both"/>
        <w:rPr>
          <w:rFonts w:ascii="Lato" w:hAnsi="Lato" w:cs="Lato"/>
          <w:sz w:val="22"/>
          <w:szCs w:val="22"/>
        </w:rPr>
      </w:pPr>
    </w:p>
    <w:p w14:paraId="1A1A7BB7" w14:textId="4109F0FB" w:rsidR="00B56A0F" w:rsidRPr="0039643C" w:rsidRDefault="003A344B" w:rsidP="00B56A0F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39643C">
        <w:rPr>
          <w:rFonts w:ascii="Lato" w:hAnsi="Lato" w:cs="Lato"/>
          <w:iCs/>
          <w:sz w:val="22"/>
          <w:szCs w:val="22"/>
        </w:rPr>
        <w:br/>
      </w:r>
      <w:r w:rsidR="00B56A0F" w:rsidRPr="0039643C">
        <w:rPr>
          <w:rFonts w:ascii="Lato" w:hAnsi="Lato" w:cs="Lato"/>
          <w:iCs/>
          <w:sz w:val="22"/>
          <w:szCs w:val="22"/>
        </w:rPr>
        <w:t>……………………………………</w:t>
      </w:r>
    </w:p>
    <w:p w14:paraId="0508C837" w14:textId="0F855086" w:rsidR="00B56A0F" w:rsidRPr="0039643C" w:rsidRDefault="00B56A0F" w:rsidP="00D62FC8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39643C">
        <w:rPr>
          <w:rFonts w:ascii="Lato" w:hAnsi="Lato" w:cs="Lato"/>
          <w:sz w:val="22"/>
          <w:szCs w:val="22"/>
        </w:rPr>
        <w:t>nazwa i adres Wykonawcy</w:t>
      </w:r>
      <w:r w:rsidR="00C41752" w:rsidRPr="0039643C">
        <w:rPr>
          <w:rFonts w:ascii="Lato" w:hAnsi="Lato" w:cs="Lato"/>
          <w:sz w:val="22"/>
          <w:szCs w:val="22"/>
        </w:rPr>
        <w:t xml:space="preserve"> nr 2</w:t>
      </w:r>
    </w:p>
    <w:p w14:paraId="6E09FFE3" w14:textId="77777777" w:rsidR="00745393" w:rsidRPr="0039643C" w:rsidRDefault="00745393" w:rsidP="00D62FC8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7AE1400B" w14:textId="77777777" w:rsidR="00745393" w:rsidRPr="0039643C" w:rsidRDefault="00745393" w:rsidP="00D62FC8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74F16DC0" w14:textId="0844691C" w:rsidR="00745393" w:rsidRPr="0039643C" w:rsidRDefault="00745393" w:rsidP="00745393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/>
        <w:spacing w:line="276" w:lineRule="auto"/>
        <w:rPr>
          <w:rFonts w:ascii="Lato" w:hAnsi="Lato" w:cs="Lato"/>
          <w:sz w:val="22"/>
          <w:szCs w:val="22"/>
        </w:rPr>
      </w:pPr>
      <w:r w:rsidRPr="0039643C">
        <w:rPr>
          <w:rFonts w:ascii="Lato" w:hAnsi="Lato" w:cs="Lato"/>
          <w:sz w:val="22"/>
          <w:szCs w:val="22"/>
        </w:rPr>
        <w:t xml:space="preserve">OŚWIADCZENIE                                                                                                          </w:t>
      </w:r>
      <w:r w:rsidR="0039643C">
        <w:rPr>
          <w:rFonts w:ascii="Lato" w:hAnsi="Lato" w:cs="Lato"/>
          <w:sz w:val="22"/>
          <w:szCs w:val="22"/>
        </w:rPr>
        <w:br/>
      </w:r>
      <w:r w:rsidRPr="0039643C">
        <w:rPr>
          <w:rFonts w:ascii="Lato" w:hAnsi="Lato" w:cs="Lato"/>
          <w:sz w:val="22"/>
          <w:szCs w:val="22"/>
        </w:rPr>
        <w:t>Wykonawców wspólnie ubiegających się o udzielenie zamówienia</w:t>
      </w:r>
    </w:p>
    <w:p w14:paraId="54385E28" w14:textId="77777777" w:rsidR="00D5329E" w:rsidRPr="0039643C" w:rsidRDefault="00D5329E" w:rsidP="00B56A0F">
      <w:pPr>
        <w:spacing w:line="276" w:lineRule="auto"/>
        <w:jc w:val="both"/>
        <w:rPr>
          <w:rFonts w:ascii="Lato" w:hAnsi="Lato" w:cs="Lato"/>
          <w:b/>
          <w:bCs/>
          <w:iCs/>
          <w:sz w:val="22"/>
          <w:szCs w:val="22"/>
        </w:rPr>
      </w:pPr>
    </w:p>
    <w:p w14:paraId="1481C862" w14:textId="77777777" w:rsidR="00F17F55" w:rsidRDefault="00F17F55" w:rsidP="00725ADB">
      <w:pPr>
        <w:jc w:val="center"/>
        <w:rPr>
          <w:rFonts w:ascii="Lato" w:hAnsi="Lato" w:cs="Lato"/>
          <w:bCs/>
          <w:iCs/>
          <w:sz w:val="22"/>
          <w:szCs w:val="22"/>
        </w:rPr>
      </w:pPr>
    </w:p>
    <w:p w14:paraId="6AC272F8" w14:textId="0FDFB725" w:rsidR="00F17F55" w:rsidRDefault="00C35BB7" w:rsidP="00725ADB">
      <w:pPr>
        <w:jc w:val="center"/>
        <w:rPr>
          <w:rFonts w:ascii="Lato" w:hAnsi="Lato" w:cs="Lato"/>
          <w:bCs/>
          <w:iCs/>
          <w:sz w:val="22"/>
          <w:szCs w:val="22"/>
        </w:rPr>
      </w:pPr>
      <w:r w:rsidRPr="0039643C">
        <w:rPr>
          <w:rFonts w:ascii="Lato" w:hAnsi="Lato" w:cs="Lato"/>
          <w:bCs/>
          <w:iCs/>
          <w:sz w:val="22"/>
          <w:szCs w:val="22"/>
        </w:rPr>
        <w:t>Dotyczy postępowania</w:t>
      </w:r>
      <w:r w:rsidR="00046227" w:rsidRPr="0039643C">
        <w:rPr>
          <w:rFonts w:ascii="Lato" w:hAnsi="Lato" w:cs="Lato"/>
          <w:bCs/>
          <w:iCs/>
          <w:sz w:val="22"/>
          <w:szCs w:val="22"/>
        </w:rPr>
        <w:t xml:space="preserve"> </w:t>
      </w:r>
      <w:r w:rsidR="00046227" w:rsidRPr="0039643C">
        <w:rPr>
          <w:rFonts w:ascii="Lato" w:hAnsi="Lato" w:cs="Lato"/>
          <w:sz w:val="22"/>
          <w:szCs w:val="22"/>
        </w:rPr>
        <w:t xml:space="preserve">prowadzonego </w:t>
      </w:r>
      <w:r w:rsidR="00046227" w:rsidRPr="0039643C">
        <w:rPr>
          <w:rFonts w:ascii="Lato" w:hAnsi="Lato" w:cs="Lato"/>
          <w:sz w:val="22"/>
          <w:szCs w:val="22"/>
          <w:u w:val="single"/>
        </w:rPr>
        <w:t>w trybie przetargu nieograniczonego</w:t>
      </w:r>
      <w:r w:rsidRPr="0039643C">
        <w:rPr>
          <w:rFonts w:ascii="Lato" w:hAnsi="Lato" w:cs="Lato"/>
          <w:bCs/>
          <w:iCs/>
          <w:sz w:val="22"/>
          <w:szCs w:val="22"/>
        </w:rPr>
        <w:t xml:space="preserve"> pn.</w:t>
      </w:r>
      <w:r w:rsidR="00666131" w:rsidRPr="0039643C">
        <w:rPr>
          <w:rFonts w:ascii="Lato" w:hAnsi="Lato" w:cs="Lato"/>
          <w:bCs/>
          <w:iCs/>
          <w:sz w:val="22"/>
          <w:szCs w:val="22"/>
        </w:rPr>
        <w:t xml:space="preserve"> </w:t>
      </w:r>
    </w:p>
    <w:p w14:paraId="6AC0278B" w14:textId="1B536E7D" w:rsidR="00725ADB" w:rsidRPr="0039643C" w:rsidRDefault="00725ADB" w:rsidP="00725ADB">
      <w:pPr>
        <w:jc w:val="center"/>
        <w:rPr>
          <w:rFonts w:ascii="Lato" w:hAnsi="Lato" w:cs="Lato"/>
          <w:bCs/>
          <w:iCs/>
          <w:sz w:val="22"/>
          <w:szCs w:val="22"/>
        </w:rPr>
      </w:pPr>
      <w:r w:rsidRPr="0039643C">
        <w:rPr>
          <w:rFonts w:ascii="Lato" w:hAnsi="Lato" w:cs="Lato"/>
          <w:bCs/>
          <w:iCs/>
          <w:sz w:val="22"/>
          <w:szCs w:val="22"/>
        </w:rPr>
        <w:br/>
      </w:r>
    </w:p>
    <w:p w14:paraId="5601646D" w14:textId="77777777" w:rsidR="00F17F55" w:rsidRPr="00F17F55" w:rsidRDefault="0059071C" w:rsidP="00F17F55">
      <w:pPr>
        <w:jc w:val="center"/>
        <w:rPr>
          <w:rFonts w:ascii="Lato" w:hAnsi="Lato" w:cs="Lato"/>
          <w:b/>
          <w:sz w:val="28"/>
          <w:szCs w:val="28"/>
          <w:lang w:eastAsia="pl-PL"/>
        </w:rPr>
      </w:pPr>
      <w:bookmarkStart w:id="0" w:name="_Hlk213224669"/>
      <w:r w:rsidRPr="002E389C">
        <w:rPr>
          <w:rFonts w:ascii="Lato" w:hAnsi="Lato" w:cs="Lato"/>
          <w:b/>
          <w:bCs/>
        </w:rPr>
        <w:t>„</w:t>
      </w:r>
      <w:r w:rsidR="00F17F55" w:rsidRPr="00F17F55">
        <w:rPr>
          <w:rFonts w:ascii="Lato" w:hAnsi="Lato" w:cs="Lato"/>
          <w:b/>
          <w:sz w:val="28"/>
          <w:szCs w:val="28"/>
          <w:lang w:eastAsia="pl-PL"/>
        </w:rPr>
        <w:t xml:space="preserve">Budowa suchego zbiornika przeciwpowodziowego Rzymówka </w:t>
      </w:r>
    </w:p>
    <w:p w14:paraId="105E75CE" w14:textId="0E769D11" w:rsidR="0059071C" w:rsidRDefault="00F17F55" w:rsidP="00F17F55">
      <w:pPr>
        <w:pStyle w:val="Bezodstpw"/>
        <w:spacing w:line="276" w:lineRule="auto"/>
        <w:jc w:val="center"/>
        <w:rPr>
          <w:rFonts w:ascii="Lato" w:hAnsi="Lato" w:cs="Lato"/>
          <w:b/>
          <w:bCs/>
        </w:rPr>
      </w:pPr>
      <w:r w:rsidRPr="00F17F55">
        <w:rPr>
          <w:rFonts w:ascii="Lato" w:hAnsi="Lato" w:cs="Lato"/>
          <w:b/>
          <w:sz w:val="28"/>
          <w:szCs w:val="28"/>
          <w:lang w:eastAsia="pl-PL"/>
        </w:rPr>
        <w:t>na rzece Kaczawie</w:t>
      </w:r>
      <w:r w:rsidR="0059071C" w:rsidRPr="002E389C">
        <w:rPr>
          <w:rFonts w:ascii="Lato" w:hAnsi="Lato" w:cs="Lato"/>
          <w:b/>
          <w:bCs/>
        </w:rPr>
        <w:t>”</w:t>
      </w:r>
    </w:p>
    <w:p w14:paraId="5D041D8C" w14:textId="77777777" w:rsidR="00F17F55" w:rsidRPr="002E389C" w:rsidRDefault="00F17F55" w:rsidP="00F17F55">
      <w:pPr>
        <w:pStyle w:val="Bezodstpw"/>
        <w:spacing w:line="276" w:lineRule="auto"/>
        <w:jc w:val="center"/>
        <w:rPr>
          <w:rFonts w:ascii="Lato" w:hAnsi="Lato" w:cs="Lato"/>
          <w:b/>
          <w:bCs/>
        </w:rPr>
      </w:pPr>
    </w:p>
    <w:bookmarkEnd w:id="0"/>
    <w:p w14:paraId="12B8B84C" w14:textId="77777777" w:rsidR="00666131" w:rsidRPr="0039643C" w:rsidRDefault="00666131" w:rsidP="001258A8">
      <w:pPr>
        <w:spacing w:line="276" w:lineRule="auto"/>
        <w:rPr>
          <w:rFonts w:ascii="Lato" w:hAnsi="Lato" w:cs="Lato"/>
          <w:bCs/>
          <w:iCs/>
          <w:sz w:val="22"/>
          <w:szCs w:val="22"/>
        </w:rPr>
      </w:pPr>
    </w:p>
    <w:p w14:paraId="5663C1AF" w14:textId="6F2BBD3F" w:rsidR="00C35BB7" w:rsidRPr="0039643C" w:rsidRDefault="00B56A0F" w:rsidP="001258A8">
      <w:pPr>
        <w:spacing w:line="276" w:lineRule="auto"/>
        <w:jc w:val="both"/>
        <w:rPr>
          <w:rFonts w:ascii="Lato" w:hAnsi="Lato" w:cs="Lato"/>
          <w:bCs/>
          <w:iCs/>
          <w:sz w:val="22"/>
          <w:szCs w:val="22"/>
        </w:rPr>
      </w:pPr>
      <w:r w:rsidRPr="0039643C">
        <w:rPr>
          <w:rFonts w:ascii="Lato" w:hAnsi="Lato" w:cs="Lato"/>
          <w:bCs/>
          <w:iCs/>
          <w:sz w:val="22"/>
          <w:szCs w:val="22"/>
        </w:rPr>
        <w:t>O</w:t>
      </w:r>
      <w:r w:rsidR="00C35BB7" w:rsidRPr="0039643C">
        <w:rPr>
          <w:rFonts w:ascii="Lato" w:hAnsi="Lato" w:cs="Lato"/>
          <w:bCs/>
          <w:iCs/>
          <w:sz w:val="22"/>
          <w:szCs w:val="22"/>
        </w:rPr>
        <w:t xml:space="preserve">świadczamy, że </w:t>
      </w:r>
      <w:r w:rsidR="00F02B7D" w:rsidRPr="0039643C">
        <w:rPr>
          <w:rFonts w:ascii="Lato" w:hAnsi="Lato" w:cs="Lato"/>
          <w:bCs/>
          <w:iCs/>
          <w:sz w:val="22"/>
          <w:szCs w:val="22"/>
        </w:rPr>
        <w:t xml:space="preserve">zgodnie z art. 117 ust. 4 </w:t>
      </w:r>
      <w:r w:rsidR="00F02B7D" w:rsidRPr="0039643C">
        <w:rPr>
          <w:rFonts w:ascii="Lato" w:hAnsi="Lato" w:cs="Lato"/>
          <w:bCs/>
          <w:color w:val="000000"/>
          <w:sz w:val="22"/>
          <w:szCs w:val="22"/>
        </w:rPr>
        <w:t>ustawy z dnia 11 września 2019</w:t>
      </w:r>
      <w:r w:rsidR="00C32666" w:rsidRPr="0039643C">
        <w:rPr>
          <w:rFonts w:ascii="Lato" w:hAnsi="Lato" w:cs="Lato"/>
          <w:bCs/>
          <w:color w:val="000000"/>
          <w:sz w:val="22"/>
          <w:szCs w:val="22"/>
        </w:rPr>
        <w:t xml:space="preserve"> </w:t>
      </w:r>
      <w:r w:rsidR="00F02B7D" w:rsidRPr="0039643C">
        <w:rPr>
          <w:rFonts w:ascii="Lato" w:hAnsi="Lato" w:cs="Lato"/>
          <w:bCs/>
          <w:color w:val="000000"/>
          <w:sz w:val="22"/>
          <w:szCs w:val="22"/>
        </w:rPr>
        <w:t xml:space="preserve">r. </w:t>
      </w:r>
      <w:r w:rsidR="00F02B7D" w:rsidRPr="0039643C">
        <w:rPr>
          <w:rFonts w:ascii="Lato" w:hAnsi="Lato" w:cs="Lato"/>
          <w:bCs/>
          <w:i/>
          <w:iCs/>
          <w:color w:val="000000"/>
          <w:sz w:val="22"/>
          <w:szCs w:val="22"/>
        </w:rPr>
        <w:t xml:space="preserve">Prawo zamówień publicznych </w:t>
      </w:r>
      <w:r w:rsidR="00666131" w:rsidRPr="0039643C">
        <w:rPr>
          <w:rFonts w:ascii="Lato" w:hAnsi="Lato" w:cs="Lato"/>
          <w:bCs/>
          <w:i/>
          <w:iCs/>
          <w:color w:val="000000"/>
          <w:sz w:val="22"/>
          <w:szCs w:val="22"/>
        </w:rPr>
        <w:br/>
      </w:r>
      <w:r w:rsidR="00F02B7D" w:rsidRPr="0039643C">
        <w:rPr>
          <w:rFonts w:ascii="Lato" w:hAnsi="Lato" w:cs="Lato"/>
          <w:bCs/>
          <w:color w:val="000000"/>
          <w:sz w:val="22"/>
          <w:szCs w:val="22"/>
        </w:rPr>
        <w:t xml:space="preserve">(Dz. U. z </w:t>
      </w:r>
      <w:r w:rsidR="00C32666" w:rsidRPr="0039643C">
        <w:rPr>
          <w:rFonts w:ascii="Lato" w:hAnsi="Lato" w:cs="Lato"/>
          <w:bCs/>
          <w:color w:val="000000"/>
          <w:sz w:val="22"/>
          <w:szCs w:val="22"/>
        </w:rPr>
        <w:t>202</w:t>
      </w:r>
      <w:r w:rsidR="0086358B" w:rsidRPr="0039643C">
        <w:rPr>
          <w:rFonts w:ascii="Lato" w:hAnsi="Lato" w:cs="Lato"/>
          <w:bCs/>
          <w:color w:val="000000"/>
          <w:sz w:val="22"/>
          <w:szCs w:val="22"/>
        </w:rPr>
        <w:t>4</w:t>
      </w:r>
      <w:r w:rsidR="00A15493" w:rsidRPr="0039643C">
        <w:rPr>
          <w:rFonts w:ascii="Lato" w:hAnsi="Lato" w:cs="Lato"/>
          <w:bCs/>
          <w:color w:val="000000"/>
          <w:sz w:val="22"/>
          <w:szCs w:val="22"/>
        </w:rPr>
        <w:t xml:space="preserve"> r.</w:t>
      </w:r>
      <w:r w:rsidR="00666131" w:rsidRPr="0039643C">
        <w:rPr>
          <w:rFonts w:ascii="Lato" w:hAnsi="Lato" w:cs="Lato"/>
          <w:bCs/>
          <w:color w:val="000000"/>
          <w:sz w:val="22"/>
          <w:szCs w:val="22"/>
        </w:rPr>
        <w:t xml:space="preserve">, </w:t>
      </w:r>
      <w:r w:rsidR="00F02B7D" w:rsidRPr="0039643C">
        <w:rPr>
          <w:rFonts w:ascii="Lato" w:hAnsi="Lato" w:cs="Lato"/>
          <w:bCs/>
          <w:color w:val="000000"/>
          <w:sz w:val="22"/>
          <w:szCs w:val="22"/>
        </w:rPr>
        <w:t xml:space="preserve">poz. </w:t>
      </w:r>
      <w:r w:rsidR="0086358B" w:rsidRPr="0039643C">
        <w:rPr>
          <w:rFonts w:ascii="Lato" w:hAnsi="Lato" w:cs="Lato"/>
          <w:bCs/>
          <w:color w:val="000000"/>
          <w:sz w:val="22"/>
          <w:szCs w:val="22"/>
        </w:rPr>
        <w:t>1320</w:t>
      </w:r>
      <w:r w:rsidR="00666131" w:rsidRPr="0039643C">
        <w:rPr>
          <w:rFonts w:ascii="Lato" w:hAnsi="Lato" w:cs="Lato"/>
          <w:bCs/>
          <w:color w:val="000000"/>
          <w:sz w:val="22"/>
          <w:szCs w:val="22"/>
        </w:rPr>
        <w:t xml:space="preserve"> </w:t>
      </w:r>
      <w:r w:rsidR="00F02B7D" w:rsidRPr="0039643C">
        <w:rPr>
          <w:rFonts w:ascii="Lato" w:hAnsi="Lato" w:cs="Lato"/>
          <w:bCs/>
          <w:color w:val="000000"/>
          <w:sz w:val="22"/>
          <w:szCs w:val="22"/>
        </w:rPr>
        <w:t xml:space="preserve">z późn. zm.), </w:t>
      </w:r>
      <w:r w:rsidR="00C35BB7" w:rsidRPr="0039643C">
        <w:rPr>
          <w:rFonts w:ascii="Lato" w:hAnsi="Lato" w:cs="Lato"/>
          <w:bCs/>
          <w:iCs/>
          <w:sz w:val="22"/>
          <w:szCs w:val="22"/>
        </w:rPr>
        <w:t xml:space="preserve">następujące usługi </w:t>
      </w:r>
      <w:r w:rsidR="00F02B7D" w:rsidRPr="0039643C">
        <w:rPr>
          <w:rFonts w:ascii="Lato" w:hAnsi="Lato" w:cs="Lato"/>
          <w:bCs/>
          <w:iCs/>
          <w:sz w:val="22"/>
          <w:szCs w:val="22"/>
        </w:rPr>
        <w:t>stanowiące przedmiot zamówienia wykonają poszczególni Wykonawcy wspólnie ubiegający się o wykonanie przedmiotu zamówienia:</w:t>
      </w:r>
    </w:p>
    <w:p w14:paraId="4C82ADB7" w14:textId="4C4F29CF" w:rsidR="00C35BB7" w:rsidRPr="0039643C" w:rsidRDefault="00C35BB7" w:rsidP="00B56A0F">
      <w:pPr>
        <w:spacing w:line="276" w:lineRule="auto"/>
        <w:jc w:val="both"/>
        <w:rPr>
          <w:rFonts w:ascii="Lato" w:hAnsi="Lato" w:cs="Lato"/>
          <w:bCs/>
          <w:iCs/>
          <w:sz w:val="22"/>
          <w:szCs w:val="22"/>
        </w:rPr>
      </w:pPr>
    </w:p>
    <w:tbl>
      <w:tblPr>
        <w:tblStyle w:val="Tabela-Siatka"/>
        <w:tblW w:w="10485" w:type="dxa"/>
        <w:tbl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single" w:sz="4" w:space="0" w:color="4472C4" w:themeColor="accent1"/>
          <w:insideV w:val="single" w:sz="4" w:space="0" w:color="4472C4" w:themeColor="accent1"/>
        </w:tblBorders>
        <w:tblLook w:val="04A0" w:firstRow="1" w:lastRow="0" w:firstColumn="1" w:lastColumn="0" w:noHBand="0" w:noVBand="1"/>
      </w:tblPr>
      <w:tblGrid>
        <w:gridCol w:w="3964"/>
        <w:gridCol w:w="6521"/>
      </w:tblGrid>
      <w:tr w:rsidR="00F02B7D" w:rsidRPr="0039643C" w14:paraId="63F4E080" w14:textId="77777777" w:rsidTr="00C32666">
        <w:tc>
          <w:tcPr>
            <w:tcW w:w="3964" w:type="dxa"/>
            <w:shd w:val="clear" w:color="auto" w:fill="D9E2F3" w:themeFill="accent1" w:themeFillTint="33"/>
            <w:vAlign w:val="center"/>
          </w:tcPr>
          <w:p w14:paraId="57A293E7" w14:textId="77777777" w:rsidR="00F02B7D" w:rsidRPr="0039643C" w:rsidRDefault="00F02B7D" w:rsidP="00163F9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Lato" w:hAnsi="Lato" w:cs="Lato"/>
                <w:sz w:val="22"/>
                <w:lang w:eastAsia="pl-PL"/>
              </w:rPr>
            </w:pPr>
            <w:r w:rsidRPr="0039643C">
              <w:rPr>
                <w:rFonts w:ascii="Lato" w:hAnsi="Lato" w:cs="Lato"/>
                <w:sz w:val="22"/>
                <w:lang w:eastAsia="pl-PL"/>
              </w:rPr>
              <w:t>Wykonawca wspólnie ubiegający się</w:t>
            </w:r>
          </w:p>
          <w:p w14:paraId="12733ED3" w14:textId="1310F0F8" w:rsidR="00F02B7D" w:rsidRPr="0039643C" w:rsidRDefault="00F02B7D" w:rsidP="00163F9A">
            <w:pPr>
              <w:spacing w:line="276" w:lineRule="auto"/>
              <w:jc w:val="center"/>
              <w:rPr>
                <w:rFonts w:ascii="Lato" w:hAnsi="Lato" w:cs="Lato"/>
                <w:bCs/>
                <w:iCs/>
                <w:sz w:val="22"/>
              </w:rPr>
            </w:pPr>
            <w:r w:rsidRPr="0039643C">
              <w:rPr>
                <w:rFonts w:ascii="Lato" w:hAnsi="Lato" w:cs="Lato"/>
                <w:sz w:val="22"/>
                <w:lang w:eastAsia="pl-PL"/>
              </w:rPr>
              <w:t>o udzielenia zamówienia</w:t>
            </w:r>
          </w:p>
        </w:tc>
        <w:tc>
          <w:tcPr>
            <w:tcW w:w="6521" w:type="dxa"/>
            <w:shd w:val="clear" w:color="auto" w:fill="D9E2F3" w:themeFill="accent1" w:themeFillTint="33"/>
            <w:vAlign w:val="center"/>
          </w:tcPr>
          <w:p w14:paraId="6A3DE7DC" w14:textId="101F1CB7" w:rsidR="00F02B7D" w:rsidRPr="0039643C" w:rsidRDefault="00F02B7D" w:rsidP="00C3266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Lato" w:hAnsi="Lato" w:cs="Lato"/>
                <w:sz w:val="22"/>
                <w:lang w:eastAsia="pl-PL"/>
              </w:rPr>
            </w:pPr>
            <w:r w:rsidRPr="0039643C">
              <w:rPr>
                <w:rFonts w:ascii="Lato" w:hAnsi="Lato" w:cs="Lato"/>
                <w:sz w:val="22"/>
                <w:lang w:eastAsia="pl-PL"/>
              </w:rPr>
              <w:t xml:space="preserve">Zakres </w:t>
            </w:r>
            <w:r w:rsidR="00666131" w:rsidRPr="0039643C">
              <w:rPr>
                <w:rFonts w:ascii="Lato" w:hAnsi="Lato" w:cs="Lato"/>
                <w:sz w:val="22"/>
                <w:lang w:eastAsia="pl-PL"/>
              </w:rPr>
              <w:t>usług</w:t>
            </w:r>
            <w:r w:rsidR="00DE27A6">
              <w:rPr>
                <w:rFonts w:ascii="Lato" w:hAnsi="Lato" w:cs="Lato"/>
                <w:sz w:val="22"/>
                <w:lang w:eastAsia="pl-PL"/>
              </w:rPr>
              <w:t xml:space="preserve"> lub robót budowlnaych</w:t>
            </w:r>
            <w:r w:rsidRPr="0039643C">
              <w:rPr>
                <w:rFonts w:ascii="Lato" w:hAnsi="Lato" w:cs="Lato"/>
                <w:sz w:val="22"/>
                <w:lang w:eastAsia="pl-PL"/>
              </w:rPr>
              <w:t>, które zostaną</w:t>
            </w:r>
            <w:r w:rsidR="00C32666" w:rsidRPr="0039643C">
              <w:rPr>
                <w:rFonts w:ascii="Lato" w:hAnsi="Lato" w:cs="Lato"/>
                <w:sz w:val="22"/>
                <w:lang w:eastAsia="pl-PL"/>
              </w:rPr>
              <w:t xml:space="preserve"> </w:t>
            </w:r>
            <w:r w:rsidRPr="0039643C">
              <w:rPr>
                <w:rFonts w:ascii="Lato" w:hAnsi="Lato" w:cs="Lato"/>
                <w:sz w:val="22"/>
                <w:u w:val="single"/>
                <w:lang w:eastAsia="pl-PL"/>
              </w:rPr>
              <w:t>wykonane</w:t>
            </w:r>
            <w:r w:rsidRPr="0039643C">
              <w:rPr>
                <w:rFonts w:ascii="Lato" w:hAnsi="Lato" w:cs="Lato"/>
                <w:sz w:val="22"/>
                <w:lang w:eastAsia="pl-PL"/>
              </w:rPr>
              <w:t xml:space="preserve"> przez danego </w:t>
            </w:r>
            <w:r w:rsidR="00D3049D" w:rsidRPr="0039643C">
              <w:rPr>
                <w:rFonts w:ascii="Lato" w:hAnsi="Lato" w:cs="Lato"/>
                <w:i/>
                <w:iCs/>
                <w:sz w:val="22"/>
                <w:lang w:eastAsia="pl-PL"/>
              </w:rPr>
              <w:t>W</w:t>
            </w:r>
            <w:r w:rsidRPr="0039643C">
              <w:rPr>
                <w:rFonts w:ascii="Lato" w:hAnsi="Lato" w:cs="Lato"/>
                <w:i/>
                <w:iCs/>
                <w:sz w:val="22"/>
                <w:lang w:eastAsia="pl-PL"/>
              </w:rPr>
              <w:t>ykonawcę wspólnie ubiegającego się o udzielenie zamówienia</w:t>
            </w:r>
            <w:r w:rsidR="00C32666" w:rsidRPr="0039643C">
              <w:rPr>
                <w:rFonts w:ascii="Lato" w:hAnsi="Lato" w:cs="Lato"/>
                <w:sz w:val="22"/>
                <w:lang w:eastAsia="pl-PL"/>
              </w:rPr>
              <w:t xml:space="preserve">, gwarantujące spełnianie warunków udziału w postępowaniu określonego odpowiednio w art. 112 ust. 2  pkt 4) </w:t>
            </w:r>
          </w:p>
        </w:tc>
      </w:tr>
      <w:tr w:rsidR="00F02B7D" w:rsidRPr="0039643C" w14:paraId="5B57B421" w14:textId="77777777" w:rsidTr="00714015">
        <w:trPr>
          <w:trHeight w:val="1608"/>
        </w:trPr>
        <w:tc>
          <w:tcPr>
            <w:tcW w:w="3964" w:type="dxa"/>
          </w:tcPr>
          <w:p w14:paraId="3A19E944" w14:textId="77777777" w:rsidR="00F02B7D" w:rsidRPr="0039643C" w:rsidRDefault="00F02B7D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2"/>
              </w:rPr>
            </w:pPr>
          </w:p>
          <w:p w14:paraId="73734383" w14:textId="77777777" w:rsidR="00F02B7D" w:rsidRPr="0039643C" w:rsidRDefault="00F02B7D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2"/>
              </w:rPr>
            </w:pPr>
          </w:p>
          <w:p w14:paraId="795E0678" w14:textId="0CB5688B" w:rsidR="00F02B7D" w:rsidRPr="0039643C" w:rsidRDefault="00C32666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2"/>
              </w:rPr>
            </w:pPr>
            <w:r w:rsidRPr="0039643C">
              <w:rPr>
                <w:rFonts w:ascii="Lato" w:hAnsi="Lato" w:cs="Lato"/>
                <w:bCs/>
                <w:iCs/>
                <w:sz w:val="22"/>
              </w:rPr>
              <w:t>1)</w:t>
            </w:r>
          </w:p>
          <w:p w14:paraId="3A4ED28E" w14:textId="77777777" w:rsidR="00F02B7D" w:rsidRPr="0039643C" w:rsidRDefault="00F02B7D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2"/>
              </w:rPr>
            </w:pPr>
          </w:p>
          <w:p w14:paraId="445578D3" w14:textId="3F1A1E88" w:rsidR="00F02B7D" w:rsidRPr="0039643C" w:rsidRDefault="00F02B7D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2"/>
              </w:rPr>
            </w:pPr>
          </w:p>
        </w:tc>
        <w:tc>
          <w:tcPr>
            <w:tcW w:w="6521" w:type="dxa"/>
          </w:tcPr>
          <w:p w14:paraId="1F2CF4D4" w14:textId="77777777" w:rsidR="00F02B7D" w:rsidRPr="0039643C" w:rsidRDefault="00F02B7D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2"/>
              </w:rPr>
            </w:pPr>
          </w:p>
          <w:p w14:paraId="1E0906D4" w14:textId="25FFBD73" w:rsidR="00C32666" w:rsidRPr="0039643C" w:rsidRDefault="00411658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2"/>
              </w:rPr>
            </w:pPr>
            <w:r w:rsidRPr="0039643C">
              <w:rPr>
                <w:rFonts w:ascii="Lato" w:hAnsi="Lato" w:cs="Lato"/>
                <w:bCs/>
                <w:iCs/>
                <w:sz w:val="22"/>
              </w:rPr>
              <w:t xml:space="preserve">- spełnienie warunku określonego w </w:t>
            </w:r>
            <w:r w:rsidR="00C32666" w:rsidRPr="0039643C">
              <w:rPr>
                <w:rFonts w:ascii="Lato" w:hAnsi="Lato" w:cs="Lato"/>
                <w:bCs/>
                <w:iCs/>
                <w:sz w:val="22"/>
              </w:rPr>
              <w:t>art. 112 ust. 2 pkt …….</w:t>
            </w:r>
            <w:r w:rsidR="00012208" w:rsidRPr="0039643C">
              <w:rPr>
                <w:rFonts w:ascii="Lato" w:hAnsi="Lato" w:cs="Lato"/>
                <w:bCs/>
                <w:iCs/>
                <w:sz w:val="22"/>
              </w:rPr>
              <w:t xml:space="preserve"> tj. wykonanie…………………………………………………………………….</w:t>
            </w:r>
          </w:p>
        </w:tc>
      </w:tr>
      <w:tr w:rsidR="00F02B7D" w:rsidRPr="0039643C" w14:paraId="31272186" w14:textId="77777777" w:rsidTr="00714015">
        <w:trPr>
          <w:trHeight w:val="1843"/>
        </w:trPr>
        <w:tc>
          <w:tcPr>
            <w:tcW w:w="3964" w:type="dxa"/>
          </w:tcPr>
          <w:p w14:paraId="706202F0" w14:textId="77777777" w:rsidR="00F02B7D" w:rsidRPr="0039643C" w:rsidRDefault="00F02B7D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2"/>
              </w:rPr>
            </w:pPr>
          </w:p>
          <w:p w14:paraId="5622A4E7" w14:textId="17B260AB" w:rsidR="00F02B7D" w:rsidRPr="0039643C" w:rsidRDefault="00F02B7D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2"/>
              </w:rPr>
            </w:pPr>
          </w:p>
          <w:p w14:paraId="31334655" w14:textId="6E732E37" w:rsidR="00F02B7D" w:rsidRPr="0039643C" w:rsidRDefault="00C32666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2"/>
              </w:rPr>
            </w:pPr>
            <w:r w:rsidRPr="0039643C">
              <w:rPr>
                <w:rFonts w:ascii="Lato" w:hAnsi="Lato" w:cs="Lato"/>
                <w:bCs/>
                <w:iCs/>
                <w:sz w:val="22"/>
              </w:rPr>
              <w:t>2)</w:t>
            </w:r>
          </w:p>
          <w:p w14:paraId="22F0E6CD" w14:textId="77777777" w:rsidR="00C30C38" w:rsidRPr="0039643C" w:rsidRDefault="00C30C38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2"/>
              </w:rPr>
            </w:pPr>
          </w:p>
          <w:p w14:paraId="42E5B12E" w14:textId="77777777" w:rsidR="00F02B7D" w:rsidRPr="0039643C" w:rsidRDefault="00F02B7D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2"/>
              </w:rPr>
            </w:pPr>
          </w:p>
          <w:p w14:paraId="361852A7" w14:textId="0A1D18A6" w:rsidR="00F02B7D" w:rsidRPr="0039643C" w:rsidRDefault="00F02B7D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2"/>
              </w:rPr>
            </w:pPr>
          </w:p>
        </w:tc>
        <w:tc>
          <w:tcPr>
            <w:tcW w:w="6521" w:type="dxa"/>
          </w:tcPr>
          <w:p w14:paraId="36094B95" w14:textId="77777777" w:rsidR="00F02B7D" w:rsidRPr="0039643C" w:rsidRDefault="00F02B7D" w:rsidP="00D5329E">
            <w:pPr>
              <w:spacing w:line="276" w:lineRule="auto"/>
              <w:jc w:val="both"/>
              <w:rPr>
                <w:rFonts w:ascii="Lato" w:hAnsi="Lato" w:cs="Lato"/>
                <w:bCs/>
                <w:iCs/>
                <w:sz w:val="22"/>
              </w:rPr>
            </w:pPr>
          </w:p>
          <w:p w14:paraId="5E279FB7" w14:textId="3D39C079" w:rsidR="00C32666" w:rsidRPr="0039643C" w:rsidRDefault="00411658" w:rsidP="00666131">
            <w:pPr>
              <w:jc w:val="both"/>
              <w:rPr>
                <w:rFonts w:ascii="Lato" w:hAnsi="Lato" w:cs="Lato"/>
                <w:sz w:val="22"/>
              </w:rPr>
            </w:pPr>
            <w:r w:rsidRPr="0039643C">
              <w:rPr>
                <w:rFonts w:ascii="Lato" w:hAnsi="Lato" w:cs="Lato"/>
                <w:bCs/>
                <w:iCs/>
                <w:sz w:val="22"/>
              </w:rPr>
              <w:t xml:space="preserve">- spełnienie warunku określonego </w:t>
            </w:r>
            <w:r w:rsidR="002447DA" w:rsidRPr="0039643C">
              <w:rPr>
                <w:rFonts w:ascii="Lato" w:hAnsi="Lato" w:cs="Lato"/>
                <w:bCs/>
                <w:iCs/>
                <w:sz w:val="22"/>
              </w:rPr>
              <w:t xml:space="preserve">w </w:t>
            </w:r>
            <w:r w:rsidR="00C32666" w:rsidRPr="0039643C">
              <w:rPr>
                <w:rFonts w:ascii="Lato" w:hAnsi="Lato" w:cs="Lato"/>
                <w:bCs/>
                <w:iCs/>
                <w:sz w:val="22"/>
              </w:rPr>
              <w:t>art. 112 ust. 2 pkt …….</w:t>
            </w:r>
            <w:r w:rsidR="00012208" w:rsidRPr="0039643C">
              <w:rPr>
                <w:rFonts w:ascii="Lato" w:hAnsi="Lato" w:cs="Lato"/>
                <w:bCs/>
                <w:iCs/>
                <w:sz w:val="22"/>
              </w:rPr>
              <w:t xml:space="preserve"> tj. wykonanie……………………………………………………………………...</w:t>
            </w:r>
          </w:p>
        </w:tc>
      </w:tr>
    </w:tbl>
    <w:p w14:paraId="3077C89F" w14:textId="4D097FE4" w:rsidR="00C35BB7" w:rsidRPr="0039643C" w:rsidRDefault="00C35BB7" w:rsidP="00D5329E">
      <w:pPr>
        <w:spacing w:line="276" w:lineRule="auto"/>
        <w:jc w:val="both"/>
        <w:rPr>
          <w:rFonts w:ascii="Lato" w:hAnsi="Lato" w:cs="Lato"/>
          <w:bCs/>
          <w:iCs/>
          <w:sz w:val="22"/>
          <w:szCs w:val="22"/>
        </w:rPr>
      </w:pPr>
    </w:p>
    <w:p w14:paraId="007C3529" w14:textId="38100584" w:rsidR="00B56A0F" w:rsidRPr="0039643C" w:rsidRDefault="00B56A0F" w:rsidP="00D5329E">
      <w:pPr>
        <w:spacing w:line="276" w:lineRule="auto"/>
        <w:jc w:val="both"/>
        <w:rPr>
          <w:rFonts w:ascii="Lato" w:hAnsi="Lato" w:cs="Lato"/>
          <w:bCs/>
          <w:iCs/>
          <w:sz w:val="22"/>
          <w:szCs w:val="22"/>
        </w:rPr>
      </w:pPr>
    </w:p>
    <w:p w14:paraId="47993DCC" w14:textId="5CE493F9" w:rsidR="00B56A0F" w:rsidRPr="0039643C" w:rsidRDefault="00B56A0F" w:rsidP="00D5329E">
      <w:pPr>
        <w:spacing w:line="276" w:lineRule="auto"/>
        <w:jc w:val="both"/>
        <w:rPr>
          <w:rFonts w:ascii="Lato" w:hAnsi="Lato" w:cs="Lato"/>
          <w:bCs/>
          <w:iCs/>
          <w:sz w:val="22"/>
          <w:szCs w:val="22"/>
        </w:rPr>
      </w:pPr>
    </w:p>
    <w:p w14:paraId="480DA1A1" w14:textId="77777777" w:rsidR="00B56A0F" w:rsidRPr="0039643C" w:rsidRDefault="00B56A0F" w:rsidP="00D5329E">
      <w:pPr>
        <w:spacing w:line="276" w:lineRule="auto"/>
        <w:jc w:val="both"/>
        <w:rPr>
          <w:rFonts w:ascii="Lato" w:hAnsi="Lato" w:cs="Lato"/>
          <w:bCs/>
          <w:iCs/>
          <w:sz w:val="22"/>
          <w:szCs w:val="22"/>
        </w:rPr>
      </w:pPr>
    </w:p>
    <w:p w14:paraId="67AF0274" w14:textId="77777777" w:rsidR="00D62FC8" w:rsidRPr="0039643C" w:rsidRDefault="00D62FC8" w:rsidP="00B56A0F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128F4DC6" w14:textId="77777777" w:rsidR="00D62FC8" w:rsidRPr="0039643C" w:rsidRDefault="00D62FC8" w:rsidP="00B56A0F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1584391E" w14:textId="77777777" w:rsidR="00D62FC8" w:rsidRPr="0039643C" w:rsidRDefault="00D62FC8" w:rsidP="00B56A0F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7328E852" w14:textId="1EA75C14" w:rsidR="00B56A0F" w:rsidRPr="0039643C" w:rsidRDefault="00B56A0F" w:rsidP="00B56A0F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39643C">
        <w:rPr>
          <w:rFonts w:ascii="Lato" w:hAnsi="Lato" w:cs="Lato"/>
          <w:sz w:val="22"/>
          <w:szCs w:val="22"/>
          <w:u w:val="single"/>
        </w:rPr>
        <w:t>Miejsce i data sporządzenia</w:t>
      </w:r>
      <w:r w:rsidRPr="0039643C">
        <w:rPr>
          <w:rFonts w:ascii="Lato" w:hAnsi="Lato" w:cs="Lato"/>
          <w:sz w:val="22"/>
          <w:szCs w:val="22"/>
        </w:rPr>
        <w:t>:</w:t>
      </w:r>
    </w:p>
    <w:p w14:paraId="03657A78" w14:textId="226F0B98" w:rsidR="00B56A0F" w:rsidRPr="0039643C" w:rsidRDefault="00B56A0F" w:rsidP="00B56A0F">
      <w:pPr>
        <w:spacing w:line="276" w:lineRule="auto"/>
        <w:jc w:val="both"/>
        <w:rPr>
          <w:rFonts w:ascii="Lato" w:hAnsi="Lato" w:cs="Lato"/>
          <w:i/>
          <w:iCs/>
          <w:sz w:val="22"/>
          <w:szCs w:val="22"/>
        </w:rPr>
      </w:pPr>
      <w:r w:rsidRPr="0039643C">
        <w:rPr>
          <w:rFonts w:ascii="Lato" w:hAnsi="Lato" w:cs="Lato"/>
          <w:color w:val="000000"/>
          <w:sz w:val="22"/>
          <w:szCs w:val="22"/>
          <w:lang w:eastAsia="pl-PL"/>
        </w:rPr>
        <w:t xml:space="preserve">(dokument musi zostać podpisany przez umocowanego pełnomocnika wykonawców zgodnie z art. 63 ust. </w:t>
      </w:r>
      <w:r w:rsidR="0086358B" w:rsidRPr="0039643C">
        <w:rPr>
          <w:rFonts w:ascii="Lato" w:hAnsi="Lato" w:cs="Lato"/>
          <w:color w:val="000000"/>
          <w:sz w:val="22"/>
          <w:szCs w:val="22"/>
          <w:lang w:eastAsia="pl-PL"/>
        </w:rPr>
        <w:t>1</w:t>
      </w:r>
      <w:r w:rsidRPr="0039643C">
        <w:rPr>
          <w:rFonts w:ascii="Lato" w:hAnsi="Lato" w:cs="Lato"/>
          <w:color w:val="000000"/>
          <w:sz w:val="22"/>
          <w:szCs w:val="22"/>
          <w:lang w:eastAsia="pl-PL"/>
        </w:rPr>
        <w:t xml:space="preserve"> ustawy P</w:t>
      </w:r>
      <w:r w:rsidR="00796842" w:rsidRPr="0039643C">
        <w:rPr>
          <w:rFonts w:ascii="Lato" w:hAnsi="Lato" w:cs="Lato"/>
          <w:color w:val="000000"/>
          <w:sz w:val="22"/>
          <w:szCs w:val="22"/>
          <w:lang w:eastAsia="pl-PL"/>
        </w:rPr>
        <w:t>zp</w:t>
      </w:r>
      <w:r w:rsidRPr="0039643C">
        <w:rPr>
          <w:rFonts w:ascii="Lato" w:hAnsi="Lato" w:cs="Lato"/>
          <w:color w:val="000000"/>
          <w:sz w:val="22"/>
          <w:szCs w:val="22"/>
          <w:lang w:eastAsia="pl-PL"/>
        </w:rPr>
        <w:t>)</w:t>
      </w:r>
      <w:r w:rsidR="009651C5" w:rsidRPr="0039643C">
        <w:rPr>
          <w:rFonts w:ascii="Lato" w:hAnsi="Lato" w:cs="Lato"/>
          <w:color w:val="000000"/>
          <w:sz w:val="22"/>
          <w:szCs w:val="22"/>
          <w:lang w:eastAsia="pl-PL"/>
        </w:rPr>
        <w:t>.</w:t>
      </w:r>
    </w:p>
    <w:p w14:paraId="51C0F94D" w14:textId="77777777" w:rsidR="00B56A0F" w:rsidRPr="0039643C" w:rsidRDefault="00B56A0F" w:rsidP="00D5329E">
      <w:pPr>
        <w:spacing w:line="276" w:lineRule="auto"/>
        <w:jc w:val="both"/>
        <w:rPr>
          <w:rFonts w:ascii="Lato" w:hAnsi="Lato" w:cs="Lato"/>
          <w:bCs/>
          <w:iCs/>
          <w:sz w:val="22"/>
          <w:szCs w:val="22"/>
        </w:rPr>
      </w:pPr>
    </w:p>
    <w:p w14:paraId="4588D21B" w14:textId="77777777" w:rsidR="00163F9A" w:rsidRPr="0039643C" w:rsidRDefault="00163F9A" w:rsidP="00163F9A">
      <w:pPr>
        <w:spacing w:line="276" w:lineRule="auto"/>
        <w:jc w:val="both"/>
        <w:rPr>
          <w:rFonts w:ascii="Lato" w:hAnsi="Lato" w:cs="Lato"/>
          <w:bCs/>
          <w:iCs/>
          <w:sz w:val="22"/>
          <w:szCs w:val="22"/>
        </w:rPr>
      </w:pPr>
    </w:p>
    <w:sectPr w:rsidR="00163F9A" w:rsidRPr="0039643C" w:rsidSect="00B56A0F">
      <w:headerReference w:type="default" r:id="rId8"/>
      <w:footerReference w:type="default" r:id="rId9"/>
      <w:type w:val="continuous"/>
      <w:pgSz w:w="11906" w:h="16838"/>
      <w:pgMar w:top="720" w:right="720" w:bottom="720" w:left="72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77B67" w14:textId="77777777" w:rsidR="00BB1DFB" w:rsidRDefault="00BB1DFB">
      <w:r>
        <w:separator/>
      </w:r>
    </w:p>
  </w:endnote>
  <w:endnote w:type="continuationSeparator" w:id="0">
    <w:p w14:paraId="6C5C6E90" w14:textId="77777777" w:rsidR="00BB1DFB" w:rsidRDefault="00BB1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082C8" w14:textId="77E8E4E0" w:rsidR="00934EF8" w:rsidRDefault="00934EF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5329E">
      <w:rPr>
        <w:noProof/>
      </w:rPr>
      <w:t>2</w:t>
    </w:r>
    <w:r>
      <w:fldChar w:fldCharType="end"/>
    </w:r>
  </w:p>
  <w:p w14:paraId="543779B3" w14:textId="77777777" w:rsidR="00714015" w:rsidRPr="001945C2" w:rsidRDefault="00714015" w:rsidP="00714015">
    <w:pPr>
      <w:spacing w:line="276" w:lineRule="auto"/>
      <w:jc w:val="both"/>
      <w:rPr>
        <w:rFonts w:ascii="Lato" w:hAnsi="Lato" w:cs="Lato"/>
        <w:bCs/>
        <w:iCs/>
        <w:sz w:val="20"/>
      </w:rPr>
    </w:pPr>
    <w:r w:rsidRPr="001945C2">
      <w:rPr>
        <w:rFonts w:ascii="Lato" w:hAnsi="Lato" w:cs="Lato"/>
        <w:bCs/>
        <w:iCs/>
        <w:sz w:val="20"/>
      </w:rPr>
      <w:t>*niepotrzebne skreślić</w:t>
    </w:r>
  </w:p>
  <w:p w14:paraId="2745FEEF" w14:textId="77777777" w:rsidR="00934EF8" w:rsidRDefault="00934EF8" w:rsidP="004C58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E724A" w14:textId="77777777" w:rsidR="00BB1DFB" w:rsidRDefault="00BB1DFB">
      <w:r>
        <w:separator/>
      </w:r>
    </w:p>
  </w:footnote>
  <w:footnote w:type="continuationSeparator" w:id="0">
    <w:p w14:paraId="5B55AFE3" w14:textId="77777777" w:rsidR="00BB1DFB" w:rsidRDefault="00BB1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4E82C" w14:textId="73619C19" w:rsidR="00EB683C" w:rsidRDefault="00EB683C" w:rsidP="00F17F55">
    <w:pPr>
      <w:tabs>
        <w:tab w:val="left" w:pos="990"/>
      </w:tabs>
      <w:spacing w:line="276" w:lineRule="auto"/>
      <w:jc w:val="center"/>
      <w:rPr>
        <w:rFonts w:ascii="Arial" w:hAnsi="Arial" w:cs="Arial"/>
        <w:b/>
        <w:smallCaps/>
        <w:color w:val="000000" w:themeColor="text1"/>
        <w:sz w:val="20"/>
      </w:rPr>
    </w:pPr>
    <w:r>
      <w:rPr>
        <w:rFonts w:ascii="Arial" w:hAnsi="Arial" w:cs="Arial"/>
        <w:b/>
        <w:smallCaps/>
        <w:noProof/>
        <w:color w:val="000000" w:themeColor="text1"/>
        <w:sz w:val="20"/>
      </w:rPr>
      <w:drawing>
        <wp:inline distT="0" distB="0" distL="0" distR="0" wp14:anchorId="3AB98B7D" wp14:editId="1ACB0827">
          <wp:extent cx="1714500" cy="428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58C6C9" w14:textId="7E00F357" w:rsidR="00946FDD" w:rsidRDefault="00F17F55" w:rsidP="00F17F55">
    <w:pPr>
      <w:tabs>
        <w:tab w:val="left" w:pos="990"/>
      </w:tabs>
      <w:spacing w:line="276" w:lineRule="auto"/>
      <w:jc w:val="center"/>
      <w:rPr>
        <w:rFonts w:ascii="Lato" w:hAnsi="Lato" w:cs="Lato"/>
        <w:b/>
        <w:bCs/>
        <w:smallCaps/>
        <w:color w:val="000000" w:themeColor="text1"/>
        <w:sz w:val="22"/>
        <w:szCs w:val="22"/>
      </w:rPr>
    </w:pPr>
    <w:r>
      <w:rPr>
        <w:noProof/>
        <w:lang w:eastAsia="pl-PL"/>
      </w:rPr>
      <w:drawing>
        <wp:inline distT="0" distB="0" distL="0" distR="0" wp14:anchorId="05844FD6" wp14:editId="36573A96">
          <wp:extent cx="5400675" cy="771693"/>
          <wp:effectExtent l="0" t="0" r="0" b="9525"/>
          <wp:docPr id="881293392" name="Obraz 881293392" descr="Obraz zawierający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529" cy="8148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76AE06" w14:textId="7D87E71B" w:rsidR="001056BC" w:rsidRPr="00C65B8D" w:rsidRDefault="005468DB" w:rsidP="003202FE">
    <w:pPr>
      <w:tabs>
        <w:tab w:val="left" w:pos="990"/>
      </w:tabs>
      <w:spacing w:line="276" w:lineRule="auto"/>
      <w:rPr>
        <w:rFonts w:ascii="Lato" w:hAnsi="Lato" w:cs="Lato"/>
        <w:b/>
        <w:bCs/>
        <w:i/>
        <w:iCs/>
        <w:smallCaps/>
        <w:color w:val="000000" w:themeColor="text1"/>
        <w:sz w:val="22"/>
        <w:szCs w:val="22"/>
      </w:rPr>
    </w:pPr>
    <w:r w:rsidRPr="00C65B8D">
      <w:rPr>
        <w:rFonts w:ascii="Lato" w:hAnsi="Lato" w:cs="Lato"/>
        <w:b/>
        <w:bCs/>
        <w:smallCaps/>
        <w:color w:val="000000" w:themeColor="text1"/>
        <w:sz w:val="22"/>
        <w:szCs w:val="22"/>
      </w:rPr>
      <w:t>V</w:t>
    </w:r>
    <w:r w:rsidR="005B7B60" w:rsidRPr="00C65B8D">
      <w:rPr>
        <w:rFonts w:ascii="Lato" w:hAnsi="Lato" w:cs="Lato"/>
        <w:b/>
        <w:bCs/>
        <w:smallCaps/>
        <w:color w:val="000000" w:themeColor="text1"/>
        <w:sz w:val="22"/>
        <w:szCs w:val="22"/>
      </w:rPr>
      <w:t>.ROZ.2</w:t>
    </w:r>
    <w:r w:rsidR="00F65A7D" w:rsidRPr="00C65B8D">
      <w:rPr>
        <w:rFonts w:ascii="Lato" w:hAnsi="Lato" w:cs="Lato"/>
        <w:b/>
        <w:bCs/>
        <w:smallCaps/>
        <w:color w:val="000000" w:themeColor="text1"/>
        <w:sz w:val="22"/>
        <w:szCs w:val="22"/>
      </w:rPr>
      <w:t>7</w:t>
    </w:r>
    <w:r w:rsidR="005B7B60" w:rsidRPr="00C65B8D">
      <w:rPr>
        <w:rFonts w:ascii="Lato" w:hAnsi="Lato" w:cs="Lato"/>
        <w:b/>
        <w:bCs/>
        <w:smallCaps/>
        <w:color w:val="000000" w:themeColor="text1"/>
        <w:sz w:val="22"/>
        <w:szCs w:val="22"/>
      </w:rPr>
      <w:t>0.</w:t>
    </w:r>
    <w:r w:rsidR="0039643C" w:rsidRPr="00C65B8D">
      <w:rPr>
        <w:rFonts w:ascii="Lato" w:hAnsi="Lato" w:cs="Lato"/>
        <w:b/>
        <w:bCs/>
        <w:smallCaps/>
        <w:color w:val="000000" w:themeColor="text1"/>
        <w:sz w:val="22"/>
        <w:szCs w:val="22"/>
      </w:rPr>
      <w:t>2.</w:t>
    </w:r>
    <w:r w:rsidR="00F17F55">
      <w:rPr>
        <w:rFonts w:ascii="Lato" w:hAnsi="Lato" w:cs="Lato"/>
        <w:b/>
        <w:bCs/>
        <w:smallCaps/>
        <w:color w:val="000000" w:themeColor="text1"/>
        <w:sz w:val="22"/>
        <w:szCs w:val="22"/>
      </w:rPr>
      <w:t>56</w:t>
    </w:r>
    <w:r w:rsidR="005B7B60" w:rsidRPr="00C65B8D">
      <w:rPr>
        <w:rFonts w:ascii="Lato" w:hAnsi="Lato" w:cs="Lato"/>
        <w:b/>
        <w:bCs/>
        <w:smallCaps/>
        <w:color w:val="000000" w:themeColor="text1"/>
        <w:sz w:val="22"/>
        <w:szCs w:val="22"/>
      </w:rPr>
      <w:t>.202</w:t>
    </w:r>
    <w:r w:rsidR="0039643C" w:rsidRPr="00C65B8D">
      <w:rPr>
        <w:rFonts w:ascii="Lato" w:hAnsi="Lato" w:cs="Lato"/>
        <w:b/>
        <w:bCs/>
        <w:smallCaps/>
        <w:color w:val="000000" w:themeColor="text1"/>
        <w:sz w:val="22"/>
        <w:szCs w:val="22"/>
      </w:rPr>
      <w:t>6</w:t>
    </w:r>
    <w:r w:rsidR="001056BC" w:rsidRPr="00C65B8D">
      <w:rPr>
        <w:rFonts w:ascii="Lato" w:hAnsi="Lato" w:cs="Lato"/>
        <w:b/>
        <w:bCs/>
        <w:smallCaps/>
        <w:color w:val="000000" w:themeColor="text1"/>
        <w:sz w:val="22"/>
        <w:szCs w:val="22"/>
      </w:rPr>
      <w:tab/>
    </w:r>
    <w:r w:rsidR="001056BC" w:rsidRPr="00C65B8D">
      <w:rPr>
        <w:rFonts w:ascii="Lato" w:hAnsi="Lato" w:cs="Lato"/>
        <w:b/>
        <w:bCs/>
        <w:smallCaps/>
        <w:color w:val="000000" w:themeColor="text1"/>
        <w:sz w:val="22"/>
        <w:szCs w:val="22"/>
      </w:rPr>
      <w:tab/>
    </w:r>
    <w:r w:rsidR="00B56A0F" w:rsidRPr="00C65B8D">
      <w:rPr>
        <w:rFonts w:ascii="Lato" w:hAnsi="Lato" w:cs="Lato"/>
        <w:b/>
        <w:bCs/>
        <w:smallCaps/>
        <w:color w:val="000000" w:themeColor="text1"/>
        <w:sz w:val="22"/>
        <w:szCs w:val="22"/>
      </w:rPr>
      <w:tab/>
    </w:r>
    <w:r w:rsidR="003202FE" w:rsidRPr="00C65B8D">
      <w:rPr>
        <w:rFonts w:ascii="Lato" w:hAnsi="Lato" w:cs="Lato"/>
        <w:b/>
        <w:bCs/>
        <w:smallCaps/>
        <w:color w:val="000000" w:themeColor="text1"/>
        <w:sz w:val="22"/>
        <w:szCs w:val="22"/>
      </w:rPr>
      <w:t xml:space="preserve">  </w:t>
    </w:r>
    <w:r w:rsidR="003202FE" w:rsidRPr="00C65B8D">
      <w:rPr>
        <w:rFonts w:ascii="Lato" w:hAnsi="Lato" w:cs="Lato"/>
        <w:b/>
        <w:bCs/>
        <w:smallCaps/>
        <w:color w:val="000000" w:themeColor="text1"/>
        <w:sz w:val="22"/>
        <w:szCs w:val="22"/>
      </w:rPr>
      <w:tab/>
    </w:r>
    <w:r w:rsidR="003202FE" w:rsidRPr="00C65B8D">
      <w:rPr>
        <w:rFonts w:ascii="Lato" w:hAnsi="Lato" w:cs="Lato"/>
        <w:b/>
        <w:bCs/>
        <w:smallCaps/>
        <w:color w:val="000000" w:themeColor="text1"/>
        <w:sz w:val="22"/>
        <w:szCs w:val="22"/>
      </w:rPr>
      <w:tab/>
    </w:r>
    <w:r w:rsidR="00C65B8D">
      <w:rPr>
        <w:rFonts w:ascii="Lato" w:hAnsi="Lato" w:cs="Lato"/>
        <w:b/>
        <w:bCs/>
        <w:smallCaps/>
        <w:color w:val="000000" w:themeColor="text1"/>
        <w:sz w:val="22"/>
        <w:szCs w:val="22"/>
      </w:rPr>
      <w:t xml:space="preserve">                  </w:t>
    </w:r>
    <w:r w:rsidR="001056BC" w:rsidRPr="00C65B8D">
      <w:rPr>
        <w:rFonts w:ascii="Lato" w:hAnsi="Lato" w:cs="Lato"/>
        <w:b/>
        <w:bCs/>
        <w:smallCaps/>
        <w:color w:val="000000" w:themeColor="text1"/>
        <w:sz w:val="22"/>
        <w:szCs w:val="22"/>
      </w:rPr>
      <w:t xml:space="preserve">Załącznik nr </w:t>
    </w:r>
    <w:r w:rsidR="002F06A5" w:rsidRPr="00C65B8D">
      <w:rPr>
        <w:rFonts w:ascii="Lato" w:hAnsi="Lato" w:cs="Lato"/>
        <w:b/>
        <w:bCs/>
        <w:smallCaps/>
        <w:color w:val="000000" w:themeColor="text1"/>
        <w:sz w:val="22"/>
        <w:szCs w:val="22"/>
      </w:rPr>
      <w:t xml:space="preserve"> </w:t>
    </w:r>
    <w:r w:rsidRPr="00C65B8D">
      <w:rPr>
        <w:rFonts w:ascii="Lato" w:hAnsi="Lato" w:cs="Lato"/>
        <w:b/>
        <w:bCs/>
        <w:smallCaps/>
        <w:color w:val="000000" w:themeColor="text1"/>
        <w:sz w:val="22"/>
        <w:szCs w:val="22"/>
      </w:rPr>
      <w:t>5</w:t>
    </w:r>
    <w:r w:rsidR="00654204" w:rsidRPr="00C65B8D">
      <w:rPr>
        <w:rFonts w:ascii="Lato" w:hAnsi="Lato" w:cs="Lato"/>
        <w:b/>
        <w:bCs/>
        <w:smallCaps/>
        <w:color w:val="000000" w:themeColor="text1"/>
        <w:sz w:val="22"/>
        <w:szCs w:val="22"/>
      </w:rPr>
      <w:t xml:space="preserve"> </w:t>
    </w:r>
    <w:r w:rsidR="001056BC" w:rsidRPr="00C65B8D">
      <w:rPr>
        <w:rFonts w:ascii="Lato" w:hAnsi="Lato" w:cs="Lato"/>
        <w:b/>
        <w:bCs/>
        <w:smallCaps/>
        <w:color w:val="000000" w:themeColor="text1"/>
        <w:sz w:val="22"/>
        <w:szCs w:val="22"/>
      </w:rPr>
      <w:t>do SWZ</w:t>
    </w:r>
    <w:r w:rsidR="00FB53DA" w:rsidRPr="00C65B8D">
      <w:rPr>
        <w:rFonts w:ascii="Lato" w:hAnsi="Lato" w:cs="Lato"/>
        <w:b/>
        <w:bCs/>
        <w:smallCaps/>
        <w:color w:val="000000" w:themeColor="text1"/>
        <w:sz w:val="22"/>
        <w:szCs w:val="22"/>
      </w:rPr>
      <w:t xml:space="preserve"> (jeżeli dotyczy</w:t>
    </w:r>
    <w:r w:rsidR="00FB53DA" w:rsidRPr="00C65B8D">
      <w:rPr>
        <w:rFonts w:ascii="Lato" w:hAnsi="Lato" w:cs="Lato"/>
        <w:b/>
        <w:bCs/>
        <w:i/>
        <w:iCs/>
        <w:smallCaps/>
        <w:color w:val="000000" w:themeColor="text1"/>
        <w:sz w:val="22"/>
        <w:szCs w:val="22"/>
      </w:rPr>
      <w:t>)</w:t>
    </w:r>
  </w:p>
  <w:p w14:paraId="49756CC3" w14:textId="05BD14EA" w:rsidR="00B56A0F" w:rsidRPr="00C53A21" w:rsidRDefault="00B56A0F" w:rsidP="00B56A0F">
    <w:pPr>
      <w:tabs>
        <w:tab w:val="left" w:pos="990"/>
      </w:tabs>
      <w:spacing w:line="276" w:lineRule="auto"/>
      <w:rPr>
        <w:rFonts w:ascii="Arial" w:hAnsi="Arial" w:cs="Arial"/>
        <w:b/>
        <w:bCs/>
        <w:smallCaps/>
        <w:color w:val="333399"/>
        <w:sz w:val="14"/>
        <w:szCs w:val="18"/>
      </w:rPr>
    </w:pPr>
    <w:r w:rsidRPr="00C53A21">
      <w:rPr>
        <w:rFonts w:ascii="Arial" w:hAnsi="Arial" w:cs="Arial"/>
        <w:b/>
        <w:bCs/>
        <w:smallCaps/>
        <w:noProof/>
        <w:color w:val="333399"/>
        <w:sz w:val="14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D809FB" wp14:editId="76308A13">
              <wp:simplePos x="0" y="0"/>
              <wp:positionH relativeFrom="column">
                <wp:posOffset>66674</wp:posOffset>
              </wp:positionH>
              <wp:positionV relativeFrom="paragraph">
                <wp:posOffset>73025</wp:posOffset>
              </wp:positionV>
              <wp:extent cx="665797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579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9E00D90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25pt,5.75pt" to="529.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" strokecolor="#4472c4 [3204]" strokeweight=".5pt">
              <v:stroke joinstyle="miter"/>
            </v:line>
          </w:pict>
        </mc:Fallback>
      </mc:AlternateContent>
    </w:r>
  </w:p>
  <w:p w14:paraId="2A25F997" w14:textId="77777777" w:rsidR="00B56A0F" w:rsidRPr="001056BC" w:rsidRDefault="00B56A0F" w:rsidP="00B56A0F">
    <w:pPr>
      <w:tabs>
        <w:tab w:val="left" w:pos="990"/>
      </w:tabs>
      <w:spacing w:line="276" w:lineRule="auto"/>
      <w:jc w:val="right"/>
      <w:rPr>
        <w:rFonts w:ascii="Arial" w:hAnsi="Arial" w:cs="Arial"/>
        <w:b/>
        <w:bCs/>
        <w:smallCaps/>
        <w:color w:val="333399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7B52D2E"/>
    <w:multiLevelType w:val="hybridMultilevel"/>
    <w:tmpl w:val="217046A2"/>
    <w:lvl w:ilvl="0" w:tplc="3C56052E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914331">
    <w:abstractNumId w:val="0"/>
  </w:num>
  <w:num w:numId="2" w16cid:durableId="18314687">
    <w:abstractNumId w:val="7"/>
  </w:num>
  <w:num w:numId="3" w16cid:durableId="81083229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803178">
    <w:abstractNumId w:val="27"/>
  </w:num>
  <w:num w:numId="5" w16cid:durableId="877930280">
    <w:abstractNumId w:val="25"/>
  </w:num>
  <w:num w:numId="6" w16cid:durableId="2010403349">
    <w:abstractNumId w:val="20"/>
  </w:num>
  <w:num w:numId="7" w16cid:durableId="239025150">
    <w:abstractNumId w:val="28"/>
  </w:num>
  <w:num w:numId="8" w16cid:durableId="590479394">
    <w:abstractNumId w:val="23"/>
  </w:num>
  <w:num w:numId="9" w16cid:durableId="1863669096">
    <w:abstractNumId w:val="24"/>
  </w:num>
  <w:num w:numId="10" w16cid:durableId="2089764466">
    <w:abstractNumId w:val="19"/>
  </w:num>
  <w:num w:numId="11" w16cid:durableId="1300647729">
    <w:abstractNumId w:val="21"/>
  </w:num>
  <w:num w:numId="12" w16cid:durableId="2069374904">
    <w:abstractNumId w:val="31"/>
  </w:num>
  <w:num w:numId="13" w16cid:durableId="289554091">
    <w:abstractNumId w:val="29"/>
  </w:num>
  <w:num w:numId="14" w16cid:durableId="1215966561">
    <w:abstractNumId w:val="30"/>
  </w:num>
  <w:num w:numId="15" w16cid:durableId="2089618062">
    <w:abstractNumId w:val="22"/>
  </w:num>
  <w:num w:numId="16" w16cid:durableId="1039429344">
    <w:abstractNumId w:val="18"/>
  </w:num>
  <w:num w:numId="17" w16cid:durableId="401561358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B6A"/>
    <w:rsid w:val="0000293C"/>
    <w:rsid w:val="00004F0B"/>
    <w:rsid w:val="00006F72"/>
    <w:rsid w:val="0000790F"/>
    <w:rsid w:val="00011CCC"/>
    <w:rsid w:val="00012208"/>
    <w:rsid w:val="0001344D"/>
    <w:rsid w:val="00023B54"/>
    <w:rsid w:val="00024E5E"/>
    <w:rsid w:val="00032EFF"/>
    <w:rsid w:val="0003554A"/>
    <w:rsid w:val="00041918"/>
    <w:rsid w:val="00046227"/>
    <w:rsid w:val="00053825"/>
    <w:rsid w:val="0005471A"/>
    <w:rsid w:val="0006005A"/>
    <w:rsid w:val="00062505"/>
    <w:rsid w:val="00064D3F"/>
    <w:rsid w:val="000727FF"/>
    <w:rsid w:val="00074348"/>
    <w:rsid w:val="000907EC"/>
    <w:rsid w:val="00090C0D"/>
    <w:rsid w:val="00090D85"/>
    <w:rsid w:val="000928B3"/>
    <w:rsid w:val="000930B5"/>
    <w:rsid w:val="000955EA"/>
    <w:rsid w:val="000978B7"/>
    <w:rsid w:val="000A10DE"/>
    <w:rsid w:val="000A2539"/>
    <w:rsid w:val="000A4213"/>
    <w:rsid w:val="000B0611"/>
    <w:rsid w:val="000B2254"/>
    <w:rsid w:val="000C1C21"/>
    <w:rsid w:val="000C3880"/>
    <w:rsid w:val="000C44AA"/>
    <w:rsid w:val="000C479E"/>
    <w:rsid w:val="000D437B"/>
    <w:rsid w:val="000D74F3"/>
    <w:rsid w:val="000E0D99"/>
    <w:rsid w:val="000E78BF"/>
    <w:rsid w:val="000F055C"/>
    <w:rsid w:val="000F5720"/>
    <w:rsid w:val="000F6716"/>
    <w:rsid w:val="001056BC"/>
    <w:rsid w:val="001065A5"/>
    <w:rsid w:val="0011025E"/>
    <w:rsid w:val="00112FA2"/>
    <w:rsid w:val="00114497"/>
    <w:rsid w:val="00115230"/>
    <w:rsid w:val="00116FA9"/>
    <w:rsid w:val="00123E0F"/>
    <w:rsid w:val="001258A8"/>
    <w:rsid w:val="00130275"/>
    <w:rsid w:val="001378FA"/>
    <w:rsid w:val="00141ED8"/>
    <w:rsid w:val="00142B71"/>
    <w:rsid w:val="00145FBD"/>
    <w:rsid w:val="00146067"/>
    <w:rsid w:val="00150397"/>
    <w:rsid w:val="00157F57"/>
    <w:rsid w:val="00160570"/>
    <w:rsid w:val="001611E9"/>
    <w:rsid w:val="00163F2C"/>
    <w:rsid w:val="00163F9A"/>
    <w:rsid w:val="00164397"/>
    <w:rsid w:val="00176E9C"/>
    <w:rsid w:val="001821FF"/>
    <w:rsid w:val="0018590E"/>
    <w:rsid w:val="00186942"/>
    <w:rsid w:val="00194546"/>
    <w:rsid w:val="001945C2"/>
    <w:rsid w:val="001A66F6"/>
    <w:rsid w:val="001A6E67"/>
    <w:rsid w:val="001A781B"/>
    <w:rsid w:val="001B14E0"/>
    <w:rsid w:val="001B5E6B"/>
    <w:rsid w:val="001C24EE"/>
    <w:rsid w:val="001C3CE3"/>
    <w:rsid w:val="001C467E"/>
    <w:rsid w:val="001D6D45"/>
    <w:rsid w:val="001D6E33"/>
    <w:rsid w:val="001E0E2C"/>
    <w:rsid w:val="001E3A17"/>
    <w:rsid w:val="001E40C3"/>
    <w:rsid w:val="001E4603"/>
    <w:rsid w:val="001F16F6"/>
    <w:rsid w:val="001F7EC9"/>
    <w:rsid w:val="00212F46"/>
    <w:rsid w:val="002148F2"/>
    <w:rsid w:val="00214BCD"/>
    <w:rsid w:val="002212E7"/>
    <w:rsid w:val="00222C15"/>
    <w:rsid w:val="00232621"/>
    <w:rsid w:val="00240A1C"/>
    <w:rsid w:val="002437A8"/>
    <w:rsid w:val="002447DA"/>
    <w:rsid w:val="00246E59"/>
    <w:rsid w:val="00253FC8"/>
    <w:rsid w:val="00262140"/>
    <w:rsid w:val="002711BE"/>
    <w:rsid w:val="002804FF"/>
    <w:rsid w:val="0028264F"/>
    <w:rsid w:val="00290DC5"/>
    <w:rsid w:val="0029139A"/>
    <w:rsid w:val="00296C4F"/>
    <w:rsid w:val="0029783E"/>
    <w:rsid w:val="002A2B91"/>
    <w:rsid w:val="002B16DA"/>
    <w:rsid w:val="002B6593"/>
    <w:rsid w:val="002C401A"/>
    <w:rsid w:val="002D6F59"/>
    <w:rsid w:val="002E07B0"/>
    <w:rsid w:val="002E14DA"/>
    <w:rsid w:val="002E5CF7"/>
    <w:rsid w:val="002F06A5"/>
    <w:rsid w:val="002F1FFF"/>
    <w:rsid w:val="002F3CBE"/>
    <w:rsid w:val="002F6B7C"/>
    <w:rsid w:val="002F7FAD"/>
    <w:rsid w:val="00301B99"/>
    <w:rsid w:val="0030314E"/>
    <w:rsid w:val="003076E0"/>
    <w:rsid w:val="003112C2"/>
    <w:rsid w:val="00314508"/>
    <w:rsid w:val="003179AB"/>
    <w:rsid w:val="003202FE"/>
    <w:rsid w:val="003226E5"/>
    <w:rsid w:val="00330C55"/>
    <w:rsid w:val="00332EB1"/>
    <w:rsid w:val="00333344"/>
    <w:rsid w:val="00334A51"/>
    <w:rsid w:val="003442E9"/>
    <w:rsid w:val="00347280"/>
    <w:rsid w:val="003502EF"/>
    <w:rsid w:val="00351E63"/>
    <w:rsid w:val="003711D2"/>
    <w:rsid w:val="003713DA"/>
    <w:rsid w:val="003716A7"/>
    <w:rsid w:val="0038237A"/>
    <w:rsid w:val="00385F52"/>
    <w:rsid w:val="0039643C"/>
    <w:rsid w:val="003A344B"/>
    <w:rsid w:val="003A53D4"/>
    <w:rsid w:val="003A571B"/>
    <w:rsid w:val="003B503E"/>
    <w:rsid w:val="003C0B17"/>
    <w:rsid w:val="003C3300"/>
    <w:rsid w:val="003C4F4F"/>
    <w:rsid w:val="003C7AEA"/>
    <w:rsid w:val="003D1351"/>
    <w:rsid w:val="003D6EC4"/>
    <w:rsid w:val="003D7C24"/>
    <w:rsid w:val="003E678E"/>
    <w:rsid w:val="003F125E"/>
    <w:rsid w:val="003F1504"/>
    <w:rsid w:val="003F3DEF"/>
    <w:rsid w:val="0040613D"/>
    <w:rsid w:val="0040764B"/>
    <w:rsid w:val="00411658"/>
    <w:rsid w:val="004118BF"/>
    <w:rsid w:val="00413906"/>
    <w:rsid w:val="00417608"/>
    <w:rsid w:val="004177C0"/>
    <w:rsid w:val="00423C1E"/>
    <w:rsid w:val="004349A6"/>
    <w:rsid w:val="00437D6E"/>
    <w:rsid w:val="0044154A"/>
    <w:rsid w:val="00454A0A"/>
    <w:rsid w:val="004642F0"/>
    <w:rsid w:val="00464595"/>
    <w:rsid w:val="00465200"/>
    <w:rsid w:val="00486CE2"/>
    <w:rsid w:val="00493B9A"/>
    <w:rsid w:val="004A18DE"/>
    <w:rsid w:val="004A3BF9"/>
    <w:rsid w:val="004A5911"/>
    <w:rsid w:val="004B40F4"/>
    <w:rsid w:val="004B6FE4"/>
    <w:rsid w:val="004C5819"/>
    <w:rsid w:val="004C5FF5"/>
    <w:rsid w:val="004D485F"/>
    <w:rsid w:val="004D60ED"/>
    <w:rsid w:val="004D7FD1"/>
    <w:rsid w:val="004E4892"/>
    <w:rsid w:val="005008E2"/>
    <w:rsid w:val="005029AA"/>
    <w:rsid w:val="005033B0"/>
    <w:rsid w:val="00504CF5"/>
    <w:rsid w:val="00504ECB"/>
    <w:rsid w:val="0050507A"/>
    <w:rsid w:val="005102A4"/>
    <w:rsid w:val="00510DE2"/>
    <w:rsid w:val="0051672C"/>
    <w:rsid w:val="00530A80"/>
    <w:rsid w:val="005407AB"/>
    <w:rsid w:val="00544262"/>
    <w:rsid w:val="00545337"/>
    <w:rsid w:val="00546229"/>
    <w:rsid w:val="005468DB"/>
    <w:rsid w:val="00546A83"/>
    <w:rsid w:val="00551854"/>
    <w:rsid w:val="00551D24"/>
    <w:rsid w:val="00554E26"/>
    <w:rsid w:val="005651A8"/>
    <w:rsid w:val="00566090"/>
    <w:rsid w:val="00575D9F"/>
    <w:rsid w:val="00581B08"/>
    <w:rsid w:val="0059071C"/>
    <w:rsid w:val="00592524"/>
    <w:rsid w:val="00595CC6"/>
    <w:rsid w:val="00596AB3"/>
    <w:rsid w:val="005A2641"/>
    <w:rsid w:val="005A2C5C"/>
    <w:rsid w:val="005A2E8D"/>
    <w:rsid w:val="005A40C1"/>
    <w:rsid w:val="005B025D"/>
    <w:rsid w:val="005B1C71"/>
    <w:rsid w:val="005B3258"/>
    <w:rsid w:val="005B64A8"/>
    <w:rsid w:val="005B7B60"/>
    <w:rsid w:val="005C3CAC"/>
    <w:rsid w:val="005C64DF"/>
    <w:rsid w:val="005C67C8"/>
    <w:rsid w:val="005D4562"/>
    <w:rsid w:val="005D5F00"/>
    <w:rsid w:val="005E0024"/>
    <w:rsid w:val="005E2014"/>
    <w:rsid w:val="005F103F"/>
    <w:rsid w:val="005F1486"/>
    <w:rsid w:val="005F150E"/>
    <w:rsid w:val="005F1D84"/>
    <w:rsid w:val="005F31CC"/>
    <w:rsid w:val="005F4353"/>
    <w:rsid w:val="005F57A9"/>
    <w:rsid w:val="00600094"/>
    <w:rsid w:val="00600A20"/>
    <w:rsid w:val="00603628"/>
    <w:rsid w:val="00607463"/>
    <w:rsid w:val="006138C9"/>
    <w:rsid w:val="006140F3"/>
    <w:rsid w:val="0061689D"/>
    <w:rsid w:val="00630C6A"/>
    <w:rsid w:val="00632875"/>
    <w:rsid w:val="00633B6A"/>
    <w:rsid w:val="00635584"/>
    <w:rsid w:val="006425E3"/>
    <w:rsid w:val="006435EF"/>
    <w:rsid w:val="00654204"/>
    <w:rsid w:val="00660672"/>
    <w:rsid w:val="00666131"/>
    <w:rsid w:val="006669EF"/>
    <w:rsid w:val="006736AB"/>
    <w:rsid w:val="006755E7"/>
    <w:rsid w:val="006838C1"/>
    <w:rsid w:val="006854CD"/>
    <w:rsid w:val="00686A14"/>
    <w:rsid w:val="00693D27"/>
    <w:rsid w:val="00697899"/>
    <w:rsid w:val="006A1CA8"/>
    <w:rsid w:val="006B6A3F"/>
    <w:rsid w:val="006C3629"/>
    <w:rsid w:val="006D2F01"/>
    <w:rsid w:val="006D526B"/>
    <w:rsid w:val="006E0AD3"/>
    <w:rsid w:val="006E34BF"/>
    <w:rsid w:val="006E5893"/>
    <w:rsid w:val="006F0907"/>
    <w:rsid w:val="006F3828"/>
    <w:rsid w:val="006F6CA6"/>
    <w:rsid w:val="00703D2A"/>
    <w:rsid w:val="00714015"/>
    <w:rsid w:val="007175F5"/>
    <w:rsid w:val="00725ADB"/>
    <w:rsid w:val="00726F9F"/>
    <w:rsid w:val="00733FB5"/>
    <w:rsid w:val="0073548B"/>
    <w:rsid w:val="00742C39"/>
    <w:rsid w:val="00743E9C"/>
    <w:rsid w:val="00745393"/>
    <w:rsid w:val="00750573"/>
    <w:rsid w:val="00751234"/>
    <w:rsid w:val="00751AA3"/>
    <w:rsid w:val="007608B0"/>
    <w:rsid w:val="007623AA"/>
    <w:rsid w:val="00763515"/>
    <w:rsid w:val="00764426"/>
    <w:rsid w:val="0076621B"/>
    <w:rsid w:val="00770921"/>
    <w:rsid w:val="00776729"/>
    <w:rsid w:val="00785DC3"/>
    <w:rsid w:val="0078601B"/>
    <w:rsid w:val="00787C0B"/>
    <w:rsid w:val="007904BA"/>
    <w:rsid w:val="00791DB0"/>
    <w:rsid w:val="0079284A"/>
    <w:rsid w:val="00793D30"/>
    <w:rsid w:val="00796842"/>
    <w:rsid w:val="007A17CD"/>
    <w:rsid w:val="007B04AD"/>
    <w:rsid w:val="007B18D3"/>
    <w:rsid w:val="007B1960"/>
    <w:rsid w:val="007B4276"/>
    <w:rsid w:val="007B47CD"/>
    <w:rsid w:val="007B5371"/>
    <w:rsid w:val="007C57E2"/>
    <w:rsid w:val="007E1DA4"/>
    <w:rsid w:val="007E48C8"/>
    <w:rsid w:val="007E6E84"/>
    <w:rsid w:val="00803119"/>
    <w:rsid w:val="00803ACA"/>
    <w:rsid w:val="008200BF"/>
    <w:rsid w:val="008217BB"/>
    <w:rsid w:val="008331CA"/>
    <w:rsid w:val="008379AB"/>
    <w:rsid w:val="00846844"/>
    <w:rsid w:val="00854832"/>
    <w:rsid w:val="00862252"/>
    <w:rsid w:val="00862524"/>
    <w:rsid w:val="0086358B"/>
    <w:rsid w:val="0086441D"/>
    <w:rsid w:val="0086526E"/>
    <w:rsid w:val="00865BC1"/>
    <w:rsid w:val="00866ED0"/>
    <w:rsid w:val="00871ADE"/>
    <w:rsid w:val="00874C93"/>
    <w:rsid w:val="008763EC"/>
    <w:rsid w:val="008833C1"/>
    <w:rsid w:val="00884696"/>
    <w:rsid w:val="008938DA"/>
    <w:rsid w:val="0089485B"/>
    <w:rsid w:val="008A3E2B"/>
    <w:rsid w:val="008B5D40"/>
    <w:rsid w:val="008B65DC"/>
    <w:rsid w:val="008C14B7"/>
    <w:rsid w:val="008C440D"/>
    <w:rsid w:val="008C58A0"/>
    <w:rsid w:val="008C64D9"/>
    <w:rsid w:val="008D0CB0"/>
    <w:rsid w:val="008D3111"/>
    <w:rsid w:val="008D3313"/>
    <w:rsid w:val="008D3337"/>
    <w:rsid w:val="008D56FB"/>
    <w:rsid w:val="008E2D74"/>
    <w:rsid w:val="008E7E6C"/>
    <w:rsid w:val="008F3A1C"/>
    <w:rsid w:val="008F72EE"/>
    <w:rsid w:val="00901F15"/>
    <w:rsid w:val="00905776"/>
    <w:rsid w:val="009209D5"/>
    <w:rsid w:val="009249B7"/>
    <w:rsid w:val="0092596C"/>
    <w:rsid w:val="00930BC3"/>
    <w:rsid w:val="00934EF8"/>
    <w:rsid w:val="00937024"/>
    <w:rsid w:val="00937E81"/>
    <w:rsid w:val="0094125B"/>
    <w:rsid w:val="0094293D"/>
    <w:rsid w:val="009432A4"/>
    <w:rsid w:val="00946FDD"/>
    <w:rsid w:val="00963E42"/>
    <w:rsid w:val="009641C8"/>
    <w:rsid w:val="009651C5"/>
    <w:rsid w:val="009729A5"/>
    <w:rsid w:val="00974631"/>
    <w:rsid w:val="00975AA1"/>
    <w:rsid w:val="00976B52"/>
    <w:rsid w:val="00977E5A"/>
    <w:rsid w:val="009862AD"/>
    <w:rsid w:val="0098660A"/>
    <w:rsid w:val="00995030"/>
    <w:rsid w:val="009A3388"/>
    <w:rsid w:val="009A3E54"/>
    <w:rsid w:val="009B159D"/>
    <w:rsid w:val="009B1A13"/>
    <w:rsid w:val="009B2681"/>
    <w:rsid w:val="009B2BE7"/>
    <w:rsid w:val="009B66F6"/>
    <w:rsid w:val="009B7DE9"/>
    <w:rsid w:val="009C0EFF"/>
    <w:rsid w:val="009C257B"/>
    <w:rsid w:val="009D48C4"/>
    <w:rsid w:val="009E202A"/>
    <w:rsid w:val="009E2233"/>
    <w:rsid w:val="009E6F81"/>
    <w:rsid w:val="009F2018"/>
    <w:rsid w:val="00A00979"/>
    <w:rsid w:val="00A05534"/>
    <w:rsid w:val="00A1435C"/>
    <w:rsid w:val="00A15493"/>
    <w:rsid w:val="00A17827"/>
    <w:rsid w:val="00A2099D"/>
    <w:rsid w:val="00A21560"/>
    <w:rsid w:val="00A229B8"/>
    <w:rsid w:val="00A262BF"/>
    <w:rsid w:val="00A31BE2"/>
    <w:rsid w:val="00A376B4"/>
    <w:rsid w:val="00A37E7B"/>
    <w:rsid w:val="00A4656E"/>
    <w:rsid w:val="00A476F6"/>
    <w:rsid w:val="00A53A94"/>
    <w:rsid w:val="00A55C20"/>
    <w:rsid w:val="00A55F1D"/>
    <w:rsid w:val="00A63A91"/>
    <w:rsid w:val="00A7063E"/>
    <w:rsid w:val="00A70B7B"/>
    <w:rsid w:val="00A769F6"/>
    <w:rsid w:val="00A76E24"/>
    <w:rsid w:val="00A77BE4"/>
    <w:rsid w:val="00A8175C"/>
    <w:rsid w:val="00A90A25"/>
    <w:rsid w:val="00A9155B"/>
    <w:rsid w:val="00A940DA"/>
    <w:rsid w:val="00A95DAA"/>
    <w:rsid w:val="00A96412"/>
    <w:rsid w:val="00AA0361"/>
    <w:rsid w:val="00AA6BDF"/>
    <w:rsid w:val="00AB344A"/>
    <w:rsid w:val="00AB37FE"/>
    <w:rsid w:val="00AB3ED4"/>
    <w:rsid w:val="00AB3FF4"/>
    <w:rsid w:val="00AB631A"/>
    <w:rsid w:val="00AC01FB"/>
    <w:rsid w:val="00AC0406"/>
    <w:rsid w:val="00AC210D"/>
    <w:rsid w:val="00AC5234"/>
    <w:rsid w:val="00AD3E46"/>
    <w:rsid w:val="00AD5707"/>
    <w:rsid w:val="00AD5B0C"/>
    <w:rsid w:val="00AD69AC"/>
    <w:rsid w:val="00AE18CE"/>
    <w:rsid w:val="00AE19E2"/>
    <w:rsid w:val="00AE35BA"/>
    <w:rsid w:val="00AE5E5C"/>
    <w:rsid w:val="00AF40FB"/>
    <w:rsid w:val="00AF755A"/>
    <w:rsid w:val="00B00C46"/>
    <w:rsid w:val="00B02334"/>
    <w:rsid w:val="00B2067C"/>
    <w:rsid w:val="00B20BF0"/>
    <w:rsid w:val="00B219CF"/>
    <w:rsid w:val="00B278EE"/>
    <w:rsid w:val="00B406A5"/>
    <w:rsid w:val="00B415F6"/>
    <w:rsid w:val="00B51B06"/>
    <w:rsid w:val="00B53176"/>
    <w:rsid w:val="00B54BEA"/>
    <w:rsid w:val="00B56A0F"/>
    <w:rsid w:val="00B66D88"/>
    <w:rsid w:val="00B67BD0"/>
    <w:rsid w:val="00B70314"/>
    <w:rsid w:val="00B70E4D"/>
    <w:rsid w:val="00B7226C"/>
    <w:rsid w:val="00B7239A"/>
    <w:rsid w:val="00B7354F"/>
    <w:rsid w:val="00B73833"/>
    <w:rsid w:val="00B73955"/>
    <w:rsid w:val="00B745C3"/>
    <w:rsid w:val="00B80C31"/>
    <w:rsid w:val="00B837C8"/>
    <w:rsid w:val="00B94929"/>
    <w:rsid w:val="00B95DAD"/>
    <w:rsid w:val="00BA545E"/>
    <w:rsid w:val="00BA631B"/>
    <w:rsid w:val="00BA7FE2"/>
    <w:rsid w:val="00BB1DFB"/>
    <w:rsid w:val="00BB2BB5"/>
    <w:rsid w:val="00BB59CB"/>
    <w:rsid w:val="00BB7885"/>
    <w:rsid w:val="00BC04AB"/>
    <w:rsid w:val="00BD296A"/>
    <w:rsid w:val="00BD3398"/>
    <w:rsid w:val="00BD4811"/>
    <w:rsid w:val="00BD7F55"/>
    <w:rsid w:val="00BE19CA"/>
    <w:rsid w:val="00BE3E11"/>
    <w:rsid w:val="00BE71A5"/>
    <w:rsid w:val="00BF009A"/>
    <w:rsid w:val="00C10FA7"/>
    <w:rsid w:val="00C22133"/>
    <w:rsid w:val="00C300E9"/>
    <w:rsid w:val="00C3057F"/>
    <w:rsid w:val="00C30C38"/>
    <w:rsid w:val="00C32666"/>
    <w:rsid w:val="00C35BB7"/>
    <w:rsid w:val="00C376E1"/>
    <w:rsid w:val="00C41752"/>
    <w:rsid w:val="00C41C72"/>
    <w:rsid w:val="00C4432A"/>
    <w:rsid w:val="00C45CF8"/>
    <w:rsid w:val="00C53A21"/>
    <w:rsid w:val="00C62F53"/>
    <w:rsid w:val="00C63C25"/>
    <w:rsid w:val="00C65B8D"/>
    <w:rsid w:val="00C67105"/>
    <w:rsid w:val="00C704DB"/>
    <w:rsid w:val="00C85DE6"/>
    <w:rsid w:val="00C90888"/>
    <w:rsid w:val="00C96745"/>
    <w:rsid w:val="00C96BBB"/>
    <w:rsid w:val="00CA27F0"/>
    <w:rsid w:val="00CB28A3"/>
    <w:rsid w:val="00CB7300"/>
    <w:rsid w:val="00CB7389"/>
    <w:rsid w:val="00CC1A9D"/>
    <w:rsid w:val="00CC5D2B"/>
    <w:rsid w:val="00CC7EBF"/>
    <w:rsid w:val="00CD66CD"/>
    <w:rsid w:val="00CE49D3"/>
    <w:rsid w:val="00CE65EC"/>
    <w:rsid w:val="00CF1B6A"/>
    <w:rsid w:val="00CF2236"/>
    <w:rsid w:val="00CF5086"/>
    <w:rsid w:val="00CF7117"/>
    <w:rsid w:val="00D0420D"/>
    <w:rsid w:val="00D05D1E"/>
    <w:rsid w:val="00D107E2"/>
    <w:rsid w:val="00D11BFF"/>
    <w:rsid w:val="00D142FD"/>
    <w:rsid w:val="00D14574"/>
    <w:rsid w:val="00D161F5"/>
    <w:rsid w:val="00D3049D"/>
    <w:rsid w:val="00D33BE6"/>
    <w:rsid w:val="00D34B2C"/>
    <w:rsid w:val="00D35C05"/>
    <w:rsid w:val="00D3679A"/>
    <w:rsid w:val="00D47575"/>
    <w:rsid w:val="00D50237"/>
    <w:rsid w:val="00D514E8"/>
    <w:rsid w:val="00D5329E"/>
    <w:rsid w:val="00D620FC"/>
    <w:rsid w:val="00D62614"/>
    <w:rsid w:val="00D62FC8"/>
    <w:rsid w:val="00D718DD"/>
    <w:rsid w:val="00D73176"/>
    <w:rsid w:val="00D74D77"/>
    <w:rsid w:val="00D84BC4"/>
    <w:rsid w:val="00D90985"/>
    <w:rsid w:val="00D911EE"/>
    <w:rsid w:val="00DA4262"/>
    <w:rsid w:val="00DA6854"/>
    <w:rsid w:val="00DB5636"/>
    <w:rsid w:val="00DC0A4D"/>
    <w:rsid w:val="00DC13B5"/>
    <w:rsid w:val="00DC29B8"/>
    <w:rsid w:val="00DC7A3A"/>
    <w:rsid w:val="00DD1E97"/>
    <w:rsid w:val="00DD4585"/>
    <w:rsid w:val="00DD5548"/>
    <w:rsid w:val="00DD7967"/>
    <w:rsid w:val="00DD7F3B"/>
    <w:rsid w:val="00DE27A6"/>
    <w:rsid w:val="00DE5C4F"/>
    <w:rsid w:val="00DF010A"/>
    <w:rsid w:val="00DF3575"/>
    <w:rsid w:val="00E06D5C"/>
    <w:rsid w:val="00E12227"/>
    <w:rsid w:val="00E14C8F"/>
    <w:rsid w:val="00E17B69"/>
    <w:rsid w:val="00E20881"/>
    <w:rsid w:val="00E2160B"/>
    <w:rsid w:val="00E2226A"/>
    <w:rsid w:val="00E22582"/>
    <w:rsid w:val="00E247C5"/>
    <w:rsid w:val="00E350D5"/>
    <w:rsid w:val="00E35930"/>
    <w:rsid w:val="00E421B7"/>
    <w:rsid w:val="00E431EE"/>
    <w:rsid w:val="00E46F53"/>
    <w:rsid w:val="00E531F1"/>
    <w:rsid w:val="00E70710"/>
    <w:rsid w:val="00E718E8"/>
    <w:rsid w:val="00E724C5"/>
    <w:rsid w:val="00E83B63"/>
    <w:rsid w:val="00E8517C"/>
    <w:rsid w:val="00E877C2"/>
    <w:rsid w:val="00E9013E"/>
    <w:rsid w:val="00E93487"/>
    <w:rsid w:val="00E94003"/>
    <w:rsid w:val="00E9660B"/>
    <w:rsid w:val="00EA2AE8"/>
    <w:rsid w:val="00EB683C"/>
    <w:rsid w:val="00EB7228"/>
    <w:rsid w:val="00EC2FA0"/>
    <w:rsid w:val="00EE175F"/>
    <w:rsid w:val="00EF01E2"/>
    <w:rsid w:val="00EF495B"/>
    <w:rsid w:val="00EF6317"/>
    <w:rsid w:val="00F00121"/>
    <w:rsid w:val="00F02B7D"/>
    <w:rsid w:val="00F02CB3"/>
    <w:rsid w:val="00F13F11"/>
    <w:rsid w:val="00F17F55"/>
    <w:rsid w:val="00F209C1"/>
    <w:rsid w:val="00F20AFE"/>
    <w:rsid w:val="00F228DC"/>
    <w:rsid w:val="00F24FDA"/>
    <w:rsid w:val="00F347A2"/>
    <w:rsid w:val="00F45C09"/>
    <w:rsid w:val="00F46FBA"/>
    <w:rsid w:val="00F50435"/>
    <w:rsid w:val="00F533E1"/>
    <w:rsid w:val="00F55600"/>
    <w:rsid w:val="00F55B78"/>
    <w:rsid w:val="00F60E9D"/>
    <w:rsid w:val="00F64AEC"/>
    <w:rsid w:val="00F65A7D"/>
    <w:rsid w:val="00F66CAC"/>
    <w:rsid w:val="00F72C45"/>
    <w:rsid w:val="00F75069"/>
    <w:rsid w:val="00F80460"/>
    <w:rsid w:val="00F805A6"/>
    <w:rsid w:val="00F81D11"/>
    <w:rsid w:val="00F8415C"/>
    <w:rsid w:val="00F84C5B"/>
    <w:rsid w:val="00FA3E1B"/>
    <w:rsid w:val="00FB07F6"/>
    <w:rsid w:val="00FB53DA"/>
    <w:rsid w:val="00FB5D55"/>
    <w:rsid w:val="00FC1ACE"/>
    <w:rsid w:val="00FD1512"/>
    <w:rsid w:val="00FD24C5"/>
    <w:rsid w:val="00FD5F94"/>
    <w:rsid w:val="00FE1567"/>
    <w:rsid w:val="00FF1CF8"/>
    <w:rsid w:val="00FF4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CC6E99"/>
  <w15:chartTrackingRefBased/>
  <w15:docId w15:val="{3B8FD2AC-D310-4B34-922A-37BD97F8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/>
      <w:i/>
    </w:rPr>
  </w:style>
  <w:style w:type="character" w:customStyle="1" w:styleId="WW8Num4z0">
    <w:name w:val="WW8Num4z0"/>
    <w:rPr>
      <w:rFonts w:hint="default"/>
      <w:szCs w:val="24"/>
    </w:rPr>
  </w:style>
  <w:style w:type="character" w:customStyle="1" w:styleId="WW8Num5z0">
    <w:name w:val="WW8Num5z0"/>
    <w:rPr>
      <w:rFonts w:hint="default"/>
      <w:b/>
      <w:szCs w:val="24"/>
    </w:rPr>
  </w:style>
  <w:style w:type="character" w:customStyle="1" w:styleId="WW8Num6z0">
    <w:name w:val="WW8Num6z0"/>
    <w:rPr>
      <w:rFonts w:eastAsia="Arial Narrow" w:hint="default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WW8Num8z0">
    <w:name w:val="WW8Num8z0"/>
    <w:rPr>
      <w:b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 Narrow" w:hint="default"/>
      <w:bCs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i/>
      <w:sz w:val="20"/>
      <w:szCs w:val="24"/>
    </w:rPr>
  </w:style>
  <w:style w:type="character" w:customStyle="1" w:styleId="WW8Num12z0">
    <w:name w:val="WW8Num12z0"/>
    <w:rPr>
      <w:rFonts w:eastAsia="Arial Narrow"/>
      <w:bCs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Narrow"/>
      <w:b w:val="0"/>
      <w:bCs/>
      <w:szCs w:val="24"/>
    </w:rPr>
  </w:style>
  <w:style w:type="character" w:customStyle="1" w:styleId="WW8Num14z0">
    <w:name w:val="WW8Num14z0"/>
    <w:rPr>
      <w:rFonts w:eastAsia="Arial Narrow"/>
      <w:b w:val="0"/>
      <w:bCs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 Narrow"/>
      <w:bCs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Arial Narrow"/>
      <w:b/>
      <w:bCs/>
      <w:szCs w:val="24"/>
    </w:rPr>
  </w:style>
  <w:style w:type="character" w:customStyle="1" w:styleId="WW8Num16z1">
    <w:name w:val="WW8Num16z1"/>
    <w:rPr>
      <w:szCs w:val="24"/>
    </w:rPr>
  </w:style>
  <w:style w:type="character" w:customStyle="1" w:styleId="WW8Num16z2">
    <w:name w:val="WW8Num16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Arial Narrow"/>
      <w:b w:val="0"/>
      <w:bCs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eastAsia="Arial Narrow"/>
      <w:b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szCs w:val="24"/>
    </w:rPr>
  </w:style>
  <w:style w:type="character" w:customStyle="1" w:styleId="WW8Num3z2">
    <w:name w:val="WW8Num3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0">
    <w:name w:val="WW8Num19z0"/>
    <w:rPr>
      <w:rFonts w:eastAsia="Arial Narrow"/>
      <w:b w:val="0"/>
      <w:bCs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Arial Narrow"/>
      <w:b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eastAsia="Arial Narrow"/>
      <w:b/>
      <w:bCs/>
      <w:szCs w:val="24"/>
    </w:rPr>
  </w:style>
  <w:style w:type="character" w:customStyle="1" w:styleId="WW8Num21z1">
    <w:name w:val="WW8Num21z1"/>
    <w:rPr>
      <w:szCs w:val="24"/>
    </w:rPr>
  </w:style>
  <w:style w:type="character" w:customStyle="1" w:styleId="WW8Num21z2">
    <w:name w:val="WW8Num21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Arial Narrow"/>
      <w:b w:val="0"/>
      <w:bCs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Arial Narrow"/>
      <w:b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Arial Narrow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Cs/>
      <w:szCs w:val="24"/>
    </w:rPr>
  </w:style>
  <w:style w:type="character" w:customStyle="1" w:styleId="WW8Num40z1">
    <w:name w:val="WW8Num40z1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i/>
      <w:sz w:val="20"/>
      <w:szCs w:val="24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Nagwek3Znak">
    <w:name w:val="Nagłówek 3 Znak"/>
    <w:rPr>
      <w:b/>
      <w:sz w:val="24"/>
    </w:rPr>
  </w:style>
  <w:style w:type="character" w:customStyle="1" w:styleId="NagwekZnak">
    <w:name w:val="Nagłówek Znak"/>
    <w:uiPriority w:val="99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FontStyle54">
    <w:name w:val="Font Style5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Pr>
      <w:b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360"/>
      <w:jc w:val="both"/>
    </w:pPr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Tekstpodstawowywcity31">
    <w:name w:val="Tekst podstawowy wcięty 31"/>
    <w:basedOn w:val="Normalny"/>
    <w:pPr>
      <w:ind w:left="360"/>
    </w:pPr>
    <w:rPr>
      <w:b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pPr>
      <w:ind w:left="708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22">
    <w:name w:val="Tekst podstawowy 22"/>
    <w:basedOn w:val="Normalny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  <w:lang w:val="x-none" w:eastAsia="x-none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59071C"/>
    <w:rPr>
      <w:rFonts w:ascii="Calibri" w:eastAsia="Calibri" w:hAnsi="Calibri" w:cs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59071C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8AB8E-E479-4740-B669-F79681C27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199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Emilia Staniek (RZGW Wrocław)</cp:lastModifiedBy>
  <cp:revision>73</cp:revision>
  <cp:lastPrinted>2023-06-23T11:26:00Z</cp:lastPrinted>
  <dcterms:created xsi:type="dcterms:W3CDTF">2021-04-30T11:34:00Z</dcterms:created>
  <dcterms:modified xsi:type="dcterms:W3CDTF">2026-04-13T05:13:00Z</dcterms:modified>
</cp:coreProperties>
</file>